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5CC77" w14:textId="77777777" w:rsidR="00BC4C05" w:rsidRPr="0003021F" w:rsidRDefault="00BC4C05" w:rsidP="00BC4C05">
      <w:pPr>
        <w:jc w:val="center"/>
        <w:rPr>
          <w:rFonts w:ascii="Garamond" w:hAnsi="Garamond"/>
          <w:b/>
          <w:color w:val="FF6600"/>
          <w:sz w:val="18"/>
          <w:szCs w:val="18"/>
        </w:rPr>
      </w:pPr>
      <w:r w:rsidRPr="0003021F">
        <w:rPr>
          <w:rFonts w:ascii="Garamond" w:hAnsi="Garamond"/>
          <w:b/>
          <w:color w:val="000000"/>
          <w:sz w:val="18"/>
          <w:szCs w:val="18"/>
        </w:rPr>
        <w:t>KARTA PRZEDMIOTU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913"/>
        <w:gridCol w:w="1096"/>
        <w:gridCol w:w="6277"/>
      </w:tblGrid>
      <w:tr w:rsidR="00BC4C05" w:rsidRPr="0003021F" w14:paraId="2113B312" w14:textId="77777777" w:rsidTr="00D50182">
        <w:tc>
          <w:tcPr>
            <w:tcW w:w="10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B1C8F9" w14:textId="77777777" w:rsidR="00BC4C05" w:rsidRPr="0003021F" w:rsidRDefault="00BC4C05" w:rsidP="00AB4509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color w:val="000000"/>
                <w:sz w:val="18"/>
                <w:szCs w:val="18"/>
              </w:rPr>
              <w:t>Kod przedmiotu</w:t>
            </w:r>
          </w:p>
        </w:tc>
        <w:tc>
          <w:tcPr>
            <w:tcW w:w="39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77C6D5" w14:textId="2FA9AC8F" w:rsidR="00BC4C05" w:rsidRPr="0003021F" w:rsidRDefault="00BC4C05" w:rsidP="0018743A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color w:val="000000"/>
                <w:sz w:val="18"/>
                <w:szCs w:val="18"/>
              </w:rPr>
              <w:t>0</w:t>
            </w:r>
            <w:r w:rsidR="00753B37" w:rsidRPr="0003021F">
              <w:rPr>
                <w:rFonts w:ascii="Garamond" w:hAnsi="Garamond"/>
                <w:b/>
                <w:color w:val="000000"/>
                <w:sz w:val="18"/>
                <w:szCs w:val="18"/>
              </w:rPr>
              <w:t>215</w:t>
            </w:r>
            <w:r w:rsidRPr="0003021F">
              <w:rPr>
                <w:rFonts w:ascii="Garamond" w:hAnsi="Garamond"/>
                <w:b/>
                <w:color w:val="000000"/>
                <w:sz w:val="18"/>
                <w:szCs w:val="18"/>
              </w:rPr>
              <w:t>-3EDUM-</w:t>
            </w:r>
            <w:r w:rsidR="0018743A" w:rsidRPr="0003021F">
              <w:rPr>
                <w:rFonts w:ascii="Garamond" w:hAnsi="Garamond"/>
                <w:b/>
                <w:color w:val="000000"/>
                <w:sz w:val="18"/>
                <w:szCs w:val="18"/>
              </w:rPr>
              <w:t>6.</w:t>
            </w:r>
            <w:r w:rsidR="00753B37" w:rsidRPr="0003021F">
              <w:rPr>
                <w:rFonts w:ascii="Garamond" w:hAnsi="Garamond"/>
                <w:b/>
                <w:color w:val="000000"/>
                <w:sz w:val="18"/>
                <w:szCs w:val="18"/>
              </w:rPr>
              <w:t>1</w:t>
            </w:r>
            <w:r w:rsidR="0018743A" w:rsidRPr="0003021F">
              <w:rPr>
                <w:rFonts w:ascii="Garamond" w:hAnsi="Garamond"/>
                <w:b/>
                <w:color w:val="000000"/>
                <w:sz w:val="18"/>
                <w:szCs w:val="18"/>
              </w:rPr>
              <w:t>.01</w:t>
            </w:r>
            <w:r w:rsidRPr="0003021F">
              <w:rPr>
                <w:rFonts w:ascii="Garamond" w:hAnsi="Garamond"/>
                <w:b/>
                <w:color w:val="000000"/>
                <w:sz w:val="18"/>
                <w:szCs w:val="18"/>
              </w:rPr>
              <w:t>-A</w:t>
            </w:r>
            <w:r w:rsidR="006B1ECC" w:rsidRPr="0003021F">
              <w:rPr>
                <w:rFonts w:ascii="Garamond" w:hAnsi="Garamond"/>
                <w:b/>
                <w:color w:val="000000"/>
                <w:sz w:val="18"/>
                <w:szCs w:val="18"/>
              </w:rPr>
              <w:t>ZU</w:t>
            </w:r>
          </w:p>
        </w:tc>
      </w:tr>
      <w:tr w:rsidR="00F13BE5" w:rsidRPr="0003021F" w14:paraId="444378AE" w14:textId="77777777" w:rsidTr="00D50182">
        <w:tc>
          <w:tcPr>
            <w:tcW w:w="10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C97D47" w14:textId="77777777" w:rsidR="00F13BE5" w:rsidRPr="0003021F" w:rsidRDefault="00F13BE5" w:rsidP="00AB4509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color w:val="000000"/>
                <w:sz w:val="18"/>
                <w:szCs w:val="18"/>
              </w:rPr>
              <w:t>Nazwa przedmiotu w języku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D7C810" w14:textId="77777777" w:rsidR="00F13BE5" w:rsidRPr="0003021F" w:rsidRDefault="00F13BE5" w:rsidP="00AB4509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>polskim</w:t>
            </w:r>
          </w:p>
        </w:tc>
        <w:tc>
          <w:tcPr>
            <w:tcW w:w="3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2DB4A" w14:textId="77777777" w:rsidR="00F13BE5" w:rsidRPr="0003021F" w:rsidRDefault="00F13BE5" w:rsidP="00AB4509">
            <w:pPr>
              <w:snapToGrid w:val="0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Akompaniament do zajęć umuzykalniających</w:t>
            </w:r>
          </w:p>
        </w:tc>
      </w:tr>
      <w:tr w:rsidR="00F13BE5" w:rsidRPr="0003021F" w14:paraId="4066CEEB" w14:textId="77777777" w:rsidTr="00D50182">
        <w:tc>
          <w:tcPr>
            <w:tcW w:w="10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797A08" w14:textId="77777777" w:rsidR="00F13BE5" w:rsidRPr="0003021F" w:rsidRDefault="00F13BE5" w:rsidP="00AB4509">
            <w:pPr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4B8868" w14:textId="77777777" w:rsidR="00F13BE5" w:rsidRPr="0003021F" w:rsidRDefault="00F13BE5" w:rsidP="00AB4509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>angielskim</w:t>
            </w:r>
          </w:p>
        </w:tc>
        <w:tc>
          <w:tcPr>
            <w:tcW w:w="3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BCCF3B" w14:textId="77777777" w:rsidR="00F13BE5" w:rsidRPr="0003021F" w:rsidRDefault="00F13BE5" w:rsidP="00AB4509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 w:rsidRPr="0003021F">
              <w:rPr>
                <w:rFonts w:ascii="Garamond" w:hAnsi="Garamond"/>
                <w:b/>
                <w:color w:val="000000"/>
                <w:sz w:val="18"/>
                <w:szCs w:val="18"/>
                <w:lang w:val="en-US"/>
              </w:rPr>
              <w:t>Dalcroze</w:t>
            </w:r>
            <w:proofErr w:type="spellEnd"/>
            <w:r w:rsidRPr="0003021F">
              <w:rPr>
                <w:rFonts w:ascii="Garamond" w:hAnsi="Garamond"/>
                <w:b/>
                <w:color w:val="000000"/>
                <w:sz w:val="18"/>
                <w:szCs w:val="18"/>
                <w:lang w:val="en-US"/>
              </w:rPr>
              <w:t xml:space="preserve"> eurhythmics accompaniment</w:t>
            </w:r>
          </w:p>
        </w:tc>
      </w:tr>
    </w:tbl>
    <w:p w14:paraId="431CE7F6" w14:textId="77777777" w:rsidR="00BC4C05" w:rsidRPr="0003021F" w:rsidRDefault="00BC4C05" w:rsidP="00BC4C05">
      <w:pPr>
        <w:tabs>
          <w:tab w:val="left" w:pos="2430"/>
        </w:tabs>
        <w:rPr>
          <w:rFonts w:ascii="Garamond" w:hAnsi="Garamond"/>
          <w:sz w:val="18"/>
          <w:szCs w:val="18"/>
          <w:lang w:val="en-US"/>
        </w:rPr>
      </w:pPr>
      <w:r w:rsidRPr="0003021F">
        <w:rPr>
          <w:rFonts w:ascii="Garamond" w:hAnsi="Garamond"/>
          <w:sz w:val="18"/>
          <w:szCs w:val="18"/>
          <w:lang w:val="en-US"/>
        </w:rPr>
        <w:tab/>
      </w:r>
    </w:p>
    <w:p w14:paraId="46FB92FF" w14:textId="77777777" w:rsidR="00BC4C05" w:rsidRPr="0003021F" w:rsidRDefault="00BC4C05" w:rsidP="00153FF4">
      <w:pPr>
        <w:pStyle w:val="Akapitzlist"/>
        <w:numPr>
          <w:ilvl w:val="0"/>
          <w:numId w:val="28"/>
        </w:numPr>
        <w:rPr>
          <w:rFonts w:ascii="Garamond" w:hAnsi="Garamond"/>
          <w:b/>
          <w:sz w:val="18"/>
          <w:szCs w:val="18"/>
        </w:rPr>
      </w:pPr>
      <w:bookmarkStart w:id="0" w:name="_Hlk35119260"/>
      <w:r w:rsidRPr="0003021F">
        <w:rPr>
          <w:rFonts w:ascii="Garamond" w:hAnsi="Garamond"/>
          <w:b/>
          <w:sz w:val="18"/>
          <w:szCs w:val="18"/>
        </w:rPr>
        <w:t>USYTUOWANIE PRZEDMIOTU W SYSTEMIE STUDIÓW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18"/>
        <w:gridCol w:w="4968"/>
      </w:tblGrid>
      <w:tr w:rsidR="00BC4C05" w:rsidRPr="0003021F" w14:paraId="5FFC3579" w14:textId="77777777" w:rsidTr="00AB4509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43172E" w14:textId="77777777" w:rsidR="00BC4C05" w:rsidRPr="0003021F" w:rsidRDefault="00BC4C05" w:rsidP="00AB450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1.1. Kierunek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D11AE" w14:textId="77777777" w:rsidR="00BC4C05" w:rsidRPr="0003021F" w:rsidRDefault="00BC4C05" w:rsidP="00AB450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BC4C05" w:rsidRPr="0003021F" w14:paraId="648BF9F5" w14:textId="77777777" w:rsidTr="00AB4509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C4722" w14:textId="77777777" w:rsidR="00BC4C05" w:rsidRPr="0003021F" w:rsidRDefault="00BC4C05" w:rsidP="00AB450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1.2. Forma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1DDF0" w14:textId="77777777" w:rsidR="00BC4C05" w:rsidRPr="0003021F" w:rsidRDefault="00BC4C05" w:rsidP="00AB450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>Studia stacjonarne</w:t>
            </w:r>
          </w:p>
        </w:tc>
      </w:tr>
      <w:tr w:rsidR="00BC4C05" w:rsidRPr="0003021F" w14:paraId="056E1EF5" w14:textId="77777777" w:rsidTr="00AB4509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10790" w14:textId="77777777" w:rsidR="00BC4C05" w:rsidRPr="0003021F" w:rsidRDefault="00BC4C05" w:rsidP="00AB450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1.3. Poziom studiów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8C1E2A" w14:textId="40B0BF69" w:rsidR="00BC4C05" w:rsidRPr="0003021F" w:rsidRDefault="00BC4C05" w:rsidP="00AB450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 xml:space="preserve">Studia II stopnia </w:t>
            </w:r>
          </w:p>
        </w:tc>
      </w:tr>
      <w:tr w:rsidR="00BC4C05" w:rsidRPr="0003021F" w14:paraId="259900F9" w14:textId="77777777" w:rsidTr="00AB4509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A64D7B" w14:textId="77777777" w:rsidR="00BC4C05" w:rsidRPr="0003021F" w:rsidRDefault="00BC4C05" w:rsidP="00AB450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1.4. Profil studiów*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75587" w14:textId="77777777" w:rsidR="00BC4C05" w:rsidRPr="0003021F" w:rsidRDefault="00BC4C05" w:rsidP="00AB450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proofErr w:type="spellStart"/>
            <w:r w:rsidRPr="0003021F">
              <w:rPr>
                <w:rFonts w:ascii="Garamond" w:hAnsi="Garamond"/>
                <w:sz w:val="18"/>
                <w:szCs w:val="18"/>
              </w:rPr>
              <w:t>Ogólnoakademicki</w:t>
            </w:r>
            <w:proofErr w:type="spellEnd"/>
          </w:p>
        </w:tc>
      </w:tr>
      <w:tr w:rsidR="00BC4C05" w:rsidRPr="0003021F" w14:paraId="3BA6F719" w14:textId="77777777" w:rsidTr="00AB4509">
        <w:trPr>
          <w:trHeight w:val="231"/>
        </w:trPr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C71DA1" w14:textId="77777777" w:rsidR="00BC4C05" w:rsidRPr="0003021F" w:rsidRDefault="00BC4C05" w:rsidP="00AB450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C8AD23" w14:textId="77777777" w:rsidR="00BC4C05" w:rsidRPr="0003021F" w:rsidRDefault="00BC4C05" w:rsidP="00AB450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>mgr Anna Grochulska</w:t>
            </w:r>
          </w:p>
        </w:tc>
      </w:tr>
      <w:tr w:rsidR="00BC4C05" w:rsidRPr="0003021F" w14:paraId="21401261" w14:textId="77777777" w:rsidTr="00AB4509">
        <w:tc>
          <w:tcPr>
            <w:tcW w:w="2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25CB1" w14:textId="77777777" w:rsidR="00BC4C05" w:rsidRPr="0003021F" w:rsidRDefault="00BC4C05" w:rsidP="00AB450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 xml:space="preserve">1.6. Kontakt 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8AA746" w14:textId="77777777" w:rsidR="00BC4C05" w:rsidRPr="0003021F" w:rsidRDefault="00404490" w:rsidP="00AB450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hyperlink r:id="rId5" w:history="1">
              <w:r w:rsidR="00153FF4" w:rsidRPr="0003021F">
                <w:rPr>
                  <w:rStyle w:val="Hipercze"/>
                  <w:rFonts w:ascii="Garamond" w:hAnsi="Garamond"/>
                  <w:sz w:val="18"/>
                  <w:szCs w:val="18"/>
                </w:rPr>
                <w:t>anna.grochulska@ujk.edu.pl</w:t>
              </w:r>
            </w:hyperlink>
          </w:p>
        </w:tc>
      </w:tr>
    </w:tbl>
    <w:p w14:paraId="320DE6EF" w14:textId="77777777" w:rsidR="00BC4C05" w:rsidRPr="0003021F" w:rsidRDefault="00BC4C05" w:rsidP="00BC4C05">
      <w:pPr>
        <w:rPr>
          <w:rFonts w:ascii="Garamond" w:hAnsi="Garamond"/>
          <w:sz w:val="18"/>
          <w:szCs w:val="18"/>
        </w:rPr>
      </w:pPr>
    </w:p>
    <w:p w14:paraId="5A61348A" w14:textId="77777777" w:rsidR="00BC4C05" w:rsidRPr="0003021F" w:rsidRDefault="00BC4C05" w:rsidP="00153FF4">
      <w:pPr>
        <w:pStyle w:val="Akapitzlist"/>
        <w:numPr>
          <w:ilvl w:val="0"/>
          <w:numId w:val="28"/>
        </w:numPr>
        <w:rPr>
          <w:rFonts w:ascii="Garamond" w:hAnsi="Garamond"/>
          <w:b/>
          <w:sz w:val="18"/>
          <w:szCs w:val="18"/>
        </w:rPr>
      </w:pPr>
      <w:r w:rsidRPr="0003021F">
        <w:rPr>
          <w:rFonts w:ascii="Garamond" w:hAnsi="Garamond"/>
          <w:b/>
          <w:sz w:val="18"/>
          <w:szCs w:val="18"/>
        </w:rPr>
        <w:t>OGÓLNA CHARAKTERYSTYKA PRZEDMIOTU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578"/>
        <w:gridCol w:w="4708"/>
      </w:tblGrid>
      <w:tr w:rsidR="00BC4C05" w:rsidRPr="0003021F" w14:paraId="0510EBC6" w14:textId="77777777" w:rsidTr="00AB4509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298A8B" w14:textId="77777777" w:rsidR="00BC4C05" w:rsidRPr="0003021F" w:rsidRDefault="00BC4C05" w:rsidP="00AB450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2.1. Język wykładowy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B4CC5C" w14:textId="77777777" w:rsidR="00BC4C05" w:rsidRPr="0003021F" w:rsidRDefault="00BC4C05" w:rsidP="00AB450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>polski</w:t>
            </w:r>
          </w:p>
        </w:tc>
      </w:tr>
      <w:tr w:rsidR="00BC4C05" w:rsidRPr="0003021F" w14:paraId="627ED23E" w14:textId="77777777" w:rsidTr="00AB4509">
        <w:tc>
          <w:tcPr>
            <w:tcW w:w="24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1B244" w14:textId="77777777" w:rsidR="00BC4C05" w:rsidRPr="0003021F" w:rsidRDefault="00BC4C05" w:rsidP="00AB4509">
            <w:p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2.2. Wymagania wstępne</w:t>
            </w:r>
          </w:p>
        </w:tc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0C268" w14:textId="20E7ED87" w:rsidR="00BC4C05" w:rsidRPr="0003021F" w:rsidRDefault="00F13BE5" w:rsidP="00AB450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 xml:space="preserve">umiejętność gry na fortepianie, </w:t>
            </w:r>
            <w:r w:rsidR="0006500F" w:rsidRPr="0003021F">
              <w:rPr>
                <w:rFonts w:ascii="Garamond" w:hAnsi="Garamond"/>
                <w:color w:val="000000"/>
                <w:sz w:val="18"/>
                <w:szCs w:val="18"/>
              </w:rPr>
              <w:t>znajomość</w:t>
            </w:r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 xml:space="preserve"> podstaw harmonii</w:t>
            </w:r>
          </w:p>
        </w:tc>
      </w:tr>
    </w:tbl>
    <w:p w14:paraId="365472C9" w14:textId="77777777" w:rsidR="00BC4C05" w:rsidRPr="0003021F" w:rsidRDefault="00BC4C05" w:rsidP="00BC4C05">
      <w:pPr>
        <w:rPr>
          <w:rFonts w:ascii="Garamond" w:hAnsi="Garamond"/>
          <w:sz w:val="18"/>
          <w:szCs w:val="18"/>
        </w:rPr>
      </w:pPr>
    </w:p>
    <w:p w14:paraId="60C44FD3" w14:textId="77777777" w:rsidR="00BC4C05" w:rsidRPr="0003021F" w:rsidRDefault="00BC4C05" w:rsidP="00153FF4">
      <w:pPr>
        <w:numPr>
          <w:ilvl w:val="0"/>
          <w:numId w:val="28"/>
        </w:numPr>
        <w:rPr>
          <w:rFonts w:ascii="Garamond" w:hAnsi="Garamond"/>
          <w:b/>
          <w:sz w:val="18"/>
          <w:szCs w:val="18"/>
        </w:rPr>
      </w:pPr>
      <w:r w:rsidRPr="0003021F">
        <w:rPr>
          <w:rFonts w:ascii="Garamond" w:hAnsi="Garamond"/>
          <w:b/>
          <w:sz w:val="18"/>
          <w:szCs w:val="18"/>
        </w:rPr>
        <w:t>SZCZEGÓŁOWA CHARAKTERYSTYKA PRZEDMIOTU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84"/>
        <w:gridCol w:w="1320"/>
        <w:gridCol w:w="6782"/>
      </w:tblGrid>
      <w:tr w:rsidR="008A2E84" w:rsidRPr="0003021F" w14:paraId="2CDB7665" w14:textId="77777777" w:rsidTr="00784547">
        <w:tc>
          <w:tcPr>
            <w:tcW w:w="13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bookmarkEnd w:id="0"/>
          <w:p w14:paraId="66374471" w14:textId="77777777" w:rsidR="008A2E84" w:rsidRPr="0003021F" w:rsidRDefault="008A2E84" w:rsidP="008A2E84">
            <w:pPr>
              <w:numPr>
                <w:ilvl w:val="1"/>
                <w:numId w:val="20"/>
              </w:numPr>
              <w:tabs>
                <w:tab w:val="clear" w:pos="360"/>
                <w:tab w:val="num" w:pos="-360"/>
              </w:tabs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  <w:u w:color="000000"/>
              </w:rPr>
              <w:t>Forma zajęć</w:t>
            </w:r>
          </w:p>
        </w:tc>
        <w:tc>
          <w:tcPr>
            <w:tcW w:w="3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98761" w14:textId="4EE65CAA" w:rsidR="008A2E84" w:rsidRPr="0003021F" w:rsidRDefault="008A2E84" w:rsidP="00583BF8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 xml:space="preserve">Ćwiczenia </w:t>
            </w:r>
          </w:p>
        </w:tc>
      </w:tr>
      <w:tr w:rsidR="008A2E84" w:rsidRPr="0003021F" w14:paraId="19959C6F" w14:textId="77777777" w:rsidTr="00784547">
        <w:tc>
          <w:tcPr>
            <w:tcW w:w="13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59D8BB" w14:textId="77777777" w:rsidR="008A2E84" w:rsidRPr="0003021F" w:rsidRDefault="008A2E84" w:rsidP="008A2E84">
            <w:pPr>
              <w:numPr>
                <w:ilvl w:val="1"/>
                <w:numId w:val="20"/>
              </w:numPr>
              <w:tabs>
                <w:tab w:val="clear" w:pos="360"/>
                <w:tab w:val="num" w:pos="-360"/>
              </w:tabs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  <w:u w:color="000000"/>
              </w:rPr>
              <w:t>Miejsce realizacji zajęć</w:t>
            </w:r>
          </w:p>
        </w:tc>
        <w:tc>
          <w:tcPr>
            <w:tcW w:w="3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C682E" w14:textId="7D0330DA" w:rsidR="008A2E84" w:rsidRPr="0003021F" w:rsidRDefault="008A2E84" w:rsidP="00AB4509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>Zajęcia realizowane w pomieszczeniu dydaktycznym UJK</w:t>
            </w:r>
          </w:p>
        </w:tc>
      </w:tr>
      <w:tr w:rsidR="008A2E84" w:rsidRPr="0003021F" w14:paraId="6C797F8F" w14:textId="77777777" w:rsidTr="00784547">
        <w:tc>
          <w:tcPr>
            <w:tcW w:w="13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9EFB22" w14:textId="77777777" w:rsidR="008A2E84" w:rsidRPr="0003021F" w:rsidRDefault="008A2E84" w:rsidP="008A2E84">
            <w:pPr>
              <w:numPr>
                <w:ilvl w:val="1"/>
                <w:numId w:val="20"/>
              </w:numPr>
              <w:tabs>
                <w:tab w:val="clear" w:pos="360"/>
                <w:tab w:val="num" w:pos="-360"/>
              </w:tabs>
              <w:snapToGrid w:val="0"/>
              <w:ind w:left="426" w:hanging="426"/>
              <w:rPr>
                <w:rFonts w:ascii="Garamond" w:hAnsi="Garamond"/>
                <w:bCs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  <w:u w:color="000000"/>
              </w:rPr>
              <w:t>Forma zaliczenia</w:t>
            </w:r>
          </w:p>
        </w:tc>
        <w:tc>
          <w:tcPr>
            <w:tcW w:w="3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512A8" w14:textId="77777777" w:rsidR="008A2E84" w:rsidRPr="0003021F" w:rsidRDefault="008A2E84" w:rsidP="005A379E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>Zaliczenie z oceną (semestry 3-4)</w:t>
            </w:r>
          </w:p>
        </w:tc>
      </w:tr>
      <w:tr w:rsidR="008A2E84" w:rsidRPr="0003021F" w14:paraId="4FAEC8FD" w14:textId="77777777" w:rsidTr="00784547">
        <w:tc>
          <w:tcPr>
            <w:tcW w:w="134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1F8A90" w14:textId="77777777" w:rsidR="008A2E84" w:rsidRPr="0003021F" w:rsidRDefault="008A2E84" w:rsidP="008A2E84">
            <w:pPr>
              <w:numPr>
                <w:ilvl w:val="1"/>
                <w:numId w:val="20"/>
              </w:numPr>
              <w:tabs>
                <w:tab w:val="clear" w:pos="360"/>
                <w:tab w:val="num" w:pos="-360"/>
              </w:tabs>
              <w:snapToGrid w:val="0"/>
              <w:ind w:left="426" w:hanging="426"/>
              <w:rPr>
                <w:rFonts w:ascii="Garamond" w:hAnsi="Garamond"/>
                <w:bCs/>
                <w:iCs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  <w:u w:color="000000"/>
              </w:rPr>
              <w:t>Metody dydaktyczne</w:t>
            </w:r>
          </w:p>
        </w:tc>
        <w:tc>
          <w:tcPr>
            <w:tcW w:w="3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13624C" w14:textId="77777777" w:rsidR="008A2E84" w:rsidRPr="0003021F" w:rsidRDefault="008A2E84" w:rsidP="00AB4509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>Metody praktyczne: ćwiczenia, zajęcia praktyczne</w:t>
            </w:r>
          </w:p>
        </w:tc>
      </w:tr>
      <w:tr w:rsidR="00AB4653" w:rsidRPr="0003021F" w14:paraId="7B9A170F" w14:textId="77777777" w:rsidTr="00784547">
        <w:tc>
          <w:tcPr>
            <w:tcW w:w="6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616168" w14:textId="77777777" w:rsidR="00AB4653" w:rsidRPr="0003021F" w:rsidRDefault="00AB4653" w:rsidP="00AB4653">
            <w:pPr>
              <w:numPr>
                <w:ilvl w:val="1"/>
                <w:numId w:val="20"/>
              </w:numPr>
              <w:tabs>
                <w:tab w:val="clear" w:pos="360"/>
                <w:tab w:val="num" w:pos="-360"/>
              </w:tabs>
              <w:snapToGrid w:val="0"/>
              <w:ind w:left="426" w:hanging="426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>Wykaz literatury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E2C845" w14:textId="77777777" w:rsidR="00AB4653" w:rsidRPr="0003021F" w:rsidRDefault="00AB4653" w:rsidP="00326A8D">
            <w:pPr>
              <w:snapToGrid w:val="0"/>
              <w:ind w:left="426" w:hanging="392"/>
              <w:rPr>
                <w:rFonts w:ascii="Garamond" w:hAnsi="Garamond"/>
                <w:bCs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>podstawowa</w:t>
            </w:r>
          </w:p>
        </w:tc>
        <w:tc>
          <w:tcPr>
            <w:tcW w:w="3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91CCE" w14:textId="2B84D85F" w:rsidR="005C418D" w:rsidRDefault="00AB4653" w:rsidP="00AB4509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>Smoczyńska U.,</w:t>
            </w:r>
            <w:r w:rsidR="00A31A96" w:rsidRPr="0003021F">
              <w:rPr>
                <w:rFonts w:ascii="Garamond" w:hAnsi="Garamond"/>
                <w:color w:val="000000"/>
                <w:sz w:val="18"/>
                <w:szCs w:val="18"/>
              </w:rPr>
              <w:t xml:space="preserve"> </w:t>
            </w:r>
            <w:r w:rsidRPr="0003021F">
              <w:rPr>
                <w:rFonts w:ascii="Garamond" w:hAnsi="Garamond"/>
                <w:i/>
                <w:color w:val="000000"/>
                <w:sz w:val="18"/>
                <w:szCs w:val="18"/>
              </w:rPr>
              <w:t>Kalendarz muzyczny w przedszkolu,</w:t>
            </w:r>
            <w:r w:rsidR="005C418D">
              <w:rPr>
                <w:rFonts w:ascii="Garamond" w:hAnsi="Garamond"/>
                <w:color w:val="000000"/>
                <w:sz w:val="18"/>
                <w:szCs w:val="18"/>
              </w:rPr>
              <w:t xml:space="preserve"> WSiP, </w:t>
            </w:r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 xml:space="preserve">Warszawa 2012, </w:t>
            </w:r>
          </w:p>
          <w:p w14:paraId="7829D1B6" w14:textId="5D36798C" w:rsidR="00AB4653" w:rsidRPr="0003021F" w:rsidRDefault="005C418D" w:rsidP="00AB4509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 xml:space="preserve">Smoczyńska U., </w:t>
            </w:r>
            <w:r w:rsidR="00AB4653" w:rsidRPr="0003021F">
              <w:rPr>
                <w:rFonts w:ascii="Garamond" w:hAnsi="Garamond"/>
                <w:i/>
                <w:color w:val="000000"/>
                <w:sz w:val="18"/>
                <w:szCs w:val="18"/>
              </w:rPr>
              <w:t>Muzyka dla dzieci,</w:t>
            </w:r>
            <w:r>
              <w:rPr>
                <w:rFonts w:ascii="Garamond" w:hAnsi="Garamond"/>
                <w:i/>
                <w:color w:val="000000"/>
                <w:sz w:val="18"/>
                <w:szCs w:val="18"/>
              </w:rPr>
              <w:t xml:space="preserve"> </w:t>
            </w:r>
            <w:r w:rsidRPr="005C418D">
              <w:rPr>
                <w:rFonts w:ascii="Garamond" w:hAnsi="Garamond"/>
                <w:iCs/>
                <w:color w:val="000000"/>
                <w:sz w:val="18"/>
                <w:szCs w:val="18"/>
              </w:rPr>
              <w:t xml:space="preserve">WSiP, </w:t>
            </w:r>
            <w:r w:rsidR="00AB4653" w:rsidRPr="0003021F">
              <w:rPr>
                <w:rFonts w:ascii="Garamond" w:hAnsi="Garamond"/>
                <w:color w:val="000000"/>
                <w:sz w:val="18"/>
                <w:szCs w:val="18"/>
              </w:rPr>
              <w:t xml:space="preserve">Warszawa 1992, </w:t>
            </w:r>
          </w:p>
          <w:p w14:paraId="16836DAE" w14:textId="3B4D1D7A" w:rsidR="00AB4653" w:rsidRPr="0003021F" w:rsidRDefault="00AB4653" w:rsidP="00AB4509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 xml:space="preserve">Rodziewicz J. (wybór), </w:t>
            </w:r>
            <w:r w:rsidRPr="0003021F">
              <w:rPr>
                <w:rFonts w:ascii="Garamond" w:hAnsi="Garamond"/>
                <w:i/>
                <w:color w:val="000000"/>
                <w:sz w:val="18"/>
                <w:szCs w:val="18"/>
              </w:rPr>
              <w:t xml:space="preserve">Śpiewnik, najpiękniejsze piosenki dla przedszkolaków i uczniów, </w:t>
            </w:r>
            <w:proofErr w:type="spellStart"/>
            <w:r w:rsidR="005C418D" w:rsidRPr="005C418D">
              <w:rPr>
                <w:rFonts w:ascii="Garamond" w:hAnsi="Garamond"/>
                <w:iCs/>
                <w:color w:val="000000"/>
                <w:sz w:val="18"/>
                <w:szCs w:val="18"/>
              </w:rPr>
              <w:t>Siedmioróg</w:t>
            </w:r>
            <w:proofErr w:type="spellEnd"/>
            <w:r w:rsidR="005C418D" w:rsidRPr="005C418D">
              <w:rPr>
                <w:rFonts w:ascii="Garamond" w:hAnsi="Garamond"/>
                <w:iCs/>
                <w:color w:val="000000"/>
                <w:sz w:val="18"/>
                <w:szCs w:val="18"/>
              </w:rPr>
              <w:t xml:space="preserve"> </w:t>
            </w:r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>Wrocław 2001</w:t>
            </w:r>
          </w:p>
          <w:p w14:paraId="4202AC55" w14:textId="6717461B" w:rsidR="00AB4653" w:rsidRPr="0003021F" w:rsidRDefault="00AB4653" w:rsidP="00C85011">
            <w:pPr>
              <w:spacing w:line="360" w:lineRule="auto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 xml:space="preserve">Bogdanowicz M., </w:t>
            </w:r>
            <w:r w:rsidRPr="0003021F">
              <w:rPr>
                <w:rFonts w:ascii="Garamond" w:hAnsi="Garamond"/>
                <w:i/>
                <w:iCs/>
                <w:sz w:val="18"/>
                <w:szCs w:val="18"/>
              </w:rPr>
              <w:t>W co się bawić z dziećmi</w:t>
            </w:r>
            <w:r w:rsidRPr="0003021F">
              <w:rPr>
                <w:rFonts w:ascii="Garamond" w:hAnsi="Garamond"/>
                <w:sz w:val="18"/>
                <w:szCs w:val="18"/>
              </w:rPr>
              <w:t>, Harmonia, Gdańsk 2007</w:t>
            </w:r>
          </w:p>
        </w:tc>
      </w:tr>
      <w:tr w:rsidR="00AB4653" w:rsidRPr="0003021F" w14:paraId="6A529482" w14:textId="77777777" w:rsidTr="00B5674C">
        <w:tc>
          <w:tcPr>
            <w:tcW w:w="6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73A703" w14:textId="77777777" w:rsidR="00AB4653" w:rsidRPr="0003021F" w:rsidRDefault="00AB4653" w:rsidP="00AB4509">
            <w:pPr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DB1501" w14:textId="77777777" w:rsidR="00AB4653" w:rsidRPr="0003021F" w:rsidRDefault="00AB4653" w:rsidP="00AB4509">
            <w:pPr>
              <w:snapToGrid w:val="0"/>
              <w:ind w:left="426" w:hanging="392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>uzupełniająca</w:t>
            </w:r>
          </w:p>
        </w:tc>
        <w:tc>
          <w:tcPr>
            <w:tcW w:w="3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C184F4" w14:textId="77777777" w:rsidR="00AB4653" w:rsidRPr="0003021F" w:rsidRDefault="00AB4653" w:rsidP="00AB4509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 xml:space="preserve">Tarczyński J., </w:t>
            </w:r>
            <w:r w:rsidRPr="0003021F">
              <w:rPr>
                <w:rFonts w:ascii="Garamond" w:hAnsi="Garamond"/>
                <w:i/>
                <w:color w:val="000000"/>
                <w:sz w:val="18"/>
                <w:szCs w:val="18"/>
              </w:rPr>
              <w:t xml:space="preserve">Muzyczne podróże </w:t>
            </w:r>
            <w:proofErr w:type="spellStart"/>
            <w:r w:rsidRPr="0003021F">
              <w:rPr>
                <w:rFonts w:ascii="Garamond" w:hAnsi="Garamond"/>
                <w:i/>
                <w:color w:val="000000"/>
                <w:sz w:val="18"/>
                <w:szCs w:val="18"/>
              </w:rPr>
              <w:t>Zebrusia</w:t>
            </w:r>
            <w:proofErr w:type="spellEnd"/>
            <w:r w:rsidRPr="0003021F">
              <w:rPr>
                <w:rFonts w:ascii="Garamond" w:hAnsi="Garamond"/>
                <w:i/>
                <w:color w:val="000000"/>
                <w:sz w:val="18"/>
                <w:szCs w:val="18"/>
              </w:rPr>
              <w:t xml:space="preserve">, </w:t>
            </w:r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>Warszawa 2014</w:t>
            </w:r>
          </w:p>
          <w:p w14:paraId="7A166A51" w14:textId="77777777" w:rsidR="00AB4653" w:rsidRPr="0003021F" w:rsidRDefault="00AB4653" w:rsidP="00AB4509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 xml:space="preserve">Pazur B., </w:t>
            </w:r>
            <w:r w:rsidRPr="0003021F">
              <w:rPr>
                <w:rFonts w:ascii="Garamond" w:hAnsi="Garamond"/>
                <w:i/>
                <w:color w:val="000000"/>
                <w:sz w:val="18"/>
                <w:szCs w:val="18"/>
              </w:rPr>
              <w:t xml:space="preserve">Nauka improwizacji muzycznej wg teorii E. E. Gordona, </w:t>
            </w:r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>Lublin 2012</w:t>
            </w:r>
          </w:p>
          <w:p w14:paraId="48F991FF" w14:textId="77777777" w:rsidR="00AB4653" w:rsidRDefault="00AB4653" w:rsidP="00AB4509">
            <w:pPr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 xml:space="preserve">Zawojska-Dominiak K., </w:t>
            </w:r>
            <w:proofErr w:type="spellStart"/>
            <w:r w:rsidRPr="0003021F">
              <w:rPr>
                <w:rFonts w:ascii="Garamond" w:hAnsi="Garamond"/>
                <w:sz w:val="18"/>
                <w:szCs w:val="18"/>
              </w:rPr>
              <w:t>Sokolińska</w:t>
            </w:r>
            <w:proofErr w:type="spellEnd"/>
            <w:r w:rsidRPr="0003021F">
              <w:rPr>
                <w:rFonts w:ascii="Garamond" w:hAnsi="Garamond"/>
                <w:sz w:val="18"/>
                <w:szCs w:val="18"/>
              </w:rPr>
              <w:t xml:space="preserve"> E., </w:t>
            </w:r>
            <w:r w:rsidRPr="0003021F">
              <w:rPr>
                <w:rFonts w:ascii="Garamond" w:hAnsi="Garamond"/>
                <w:i/>
                <w:iCs/>
                <w:sz w:val="18"/>
                <w:szCs w:val="18"/>
              </w:rPr>
              <w:t>Taneczna gratka dla wnuczka i dziadka</w:t>
            </w:r>
            <w:r w:rsidRPr="0003021F">
              <w:rPr>
                <w:rFonts w:ascii="Garamond" w:hAnsi="Garamond"/>
                <w:sz w:val="18"/>
                <w:szCs w:val="18"/>
              </w:rPr>
              <w:t>, Lublin 2012</w:t>
            </w:r>
          </w:p>
          <w:p w14:paraId="77B4292E" w14:textId="796879DB" w:rsidR="005C418D" w:rsidRPr="005C418D" w:rsidRDefault="005C418D" w:rsidP="005C418D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  <w:proofErr w:type="spellStart"/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>Forecka-Waśko</w:t>
            </w:r>
            <w:proofErr w:type="spellEnd"/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 xml:space="preserve"> K., </w:t>
            </w:r>
            <w:r w:rsidRPr="0003021F">
              <w:rPr>
                <w:rFonts w:ascii="Garamond" w:hAnsi="Garamond"/>
                <w:i/>
                <w:color w:val="000000"/>
                <w:sz w:val="18"/>
                <w:szCs w:val="18"/>
              </w:rPr>
              <w:t xml:space="preserve">W rytmie kroków i podskoków, </w:t>
            </w:r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>Gdańsk 2011</w:t>
            </w:r>
          </w:p>
          <w:p w14:paraId="2962C51F" w14:textId="77777777" w:rsidR="00AB4653" w:rsidRPr="0003021F" w:rsidRDefault="00AB4653" w:rsidP="00AB4509">
            <w:pPr>
              <w:rPr>
                <w:rFonts w:ascii="Garamond" w:hAnsi="Garamond"/>
                <w:sz w:val="18"/>
                <w:szCs w:val="18"/>
                <w:lang w:eastAsia="pl-PL"/>
              </w:rPr>
            </w:pPr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 xml:space="preserve">Podręczniki szkolne do przedmiotu </w:t>
            </w:r>
            <w:r w:rsidRPr="0003021F">
              <w:rPr>
                <w:rFonts w:ascii="Garamond" w:hAnsi="Garamond"/>
                <w:i/>
                <w:color w:val="000000"/>
                <w:sz w:val="18"/>
                <w:szCs w:val="18"/>
              </w:rPr>
              <w:t>Muzyka</w:t>
            </w:r>
          </w:p>
          <w:p w14:paraId="4D30F5CD" w14:textId="77777777" w:rsidR="00AB4653" w:rsidRPr="0003021F" w:rsidRDefault="00AB4653" w:rsidP="00AB4509">
            <w:pPr>
              <w:snapToGrid w:val="0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</w:tbl>
    <w:p w14:paraId="7D1833A9" w14:textId="77777777" w:rsidR="00BC4C05" w:rsidRPr="0003021F" w:rsidRDefault="00BC4C05">
      <w:pPr>
        <w:jc w:val="center"/>
        <w:rPr>
          <w:rFonts w:ascii="Garamond" w:hAnsi="Garamond"/>
          <w:b/>
          <w:color w:val="000000"/>
          <w:sz w:val="18"/>
          <w:szCs w:val="18"/>
        </w:rPr>
      </w:pPr>
    </w:p>
    <w:p w14:paraId="2482E4F0" w14:textId="77777777" w:rsidR="007B02E5" w:rsidRPr="0003021F" w:rsidRDefault="007B02E5">
      <w:pPr>
        <w:rPr>
          <w:rFonts w:ascii="Garamond" w:hAnsi="Garamond"/>
          <w:color w:val="000000"/>
          <w:sz w:val="18"/>
          <w:szCs w:val="18"/>
        </w:rPr>
      </w:pPr>
    </w:p>
    <w:p w14:paraId="4C959F7B" w14:textId="77777777" w:rsidR="00CA7099" w:rsidRPr="0003021F" w:rsidRDefault="00CA7099" w:rsidP="00371726">
      <w:pPr>
        <w:pStyle w:val="Akapitzlist"/>
        <w:numPr>
          <w:ilvl w:val="0"/>
          <w:numId w:val="28"/>
        </w:numPr>
        <w:rPr>
          <w:rFonts w:ascii="Garamond" w:hAnsi="Garamond"/>
          <w:b/>
          <w:color w:val="000000"/>
          <w:sz w:val="18"/>
          <w:szCs w:val="18"/>
        </w:rPr>
      </w:pPr>
      <w:r w:rsidRPr="0003021F">
        <w:rPr>
          <w:rFonts w:ascii="Garamond" w:hAnsi="Garamond"/>
          <w:b/>
          <w:color w:val="000000"/>
          <w:sz w:val="18"/>
          <w:szCs w:val="18"/>
        </w:rPr>
        <w:t xml:space="preserve">CELE, TREŚCI I EFEKTY </w:t>
      </w:r>
      <w:r w:rsidR="007F1690" w:rsidRPr="0003021F">
        <w:rPr>
          <w:rFonts w:ascii="Garamond" w:hAnsi="Garamond"/>
          <w:b/>
          <w:color w:val="000000"/>
          <w:sz w:val="18"/>
          <w:szCs w:val="18"/>
        </w:rPr>
        <w:t>UCZENIA SIĘ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6"/>
        <w:gridCol w:w="154"/>
      </w:tblGrid>
      <w:tr w:rsidR="00CA7099" w:rsidRPr="0003021F" w14:paraId="2D498969" w14:textId="77777777" w:rsidTr="00BA3190">
        <w:trPr>
          <w:gridAfter w:val="1"/>
          <w:wAfter w:w="154" w:type="dxa"/>
          <w:trHeight w:val="582"/>
        </w:trPr>
        <w:tc>
          <w:tcPr>
            <w:tcW w:w="9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1418C9" w14:textId="77777777" w:rsidR="00CA7099" w:rsidRPr="0003021F" w:rsidRDefault="00CA7099" w:rsidP="00AB4509">
            <w:p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color w:val="000000"/>
                <w:sz w:val="18"/>
                <w:szCs w:val="18"/>
              </w:rPr>
              <w:t>4.1.   Cele przedmiotu</w:t>
            </w:r>
          </w:p>
          <w:p w14:paraId="5507AE76" w14:textId="5FCAF989" w:rsidR="00CA7099" w:rsidRPr="0003021F" w:rsidRDefault="00CA7099" w:rsidP="00AB4509">
            <w:pPr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 xml:space="preserve">Wiedza: </w:t>
            </w:r>
            <w:r w:rsidR="00A54E47" w:rsidRPr="0003021F">
              <w:rPr>
                <w:rFonts w:ascii="Garamond" w:hAnsi="Garamond"/>
                <w:color w:val="000000" w:themeColor="text1"/>
                <w:sz w:val="18"/>
                <w:szCs w:val="18"/>
              </w:rPr>
              <w:t>p</w:t>
            </w:r>
            <w:r w:rsidR="00CE1841" w:rsidRPr="0003021F">
              <w:rPr>
                <w:rFonts w:ascii="Garamond" w:hAnsi="Garamond"/>
                <w:color w:val="000000" w:themeColor="text1"/>
                <w:sz w:val="18"/>
                <w:szCs w:val="18"/>
              </w:rPr>
              <w:t>rzekazanie wiedzy</w:t>
            </w:r>
            <w:r w:rsidRPr="0003021F">
              <w:rPr>
                <w:rFonts w:ascii="Garamond" w:hAnsi="Garamond"/>
                <w:color w:val="000000" w:themeColor="text1"/>
                <w:sz w:val="18"/>
                <w:szCs w:val="18"/>
              </w:rPr>
              <w:t xml:space="preserve"> z zakresu odmian i technik akompaniamentu do zajęć umuzykalniających</w:t>
            </w:r>
            <w:r w:rsidR="00E96941" w:rsidRPr="0003021F">
              <w:rPr>
                <w:rFonts w:ascii="Garamond" w:hAnsi="Garamond"/>
                <w:color w:val="000000" w:themeColor="text1"/>
                <w:sz w:val="18"/>
                <w:szCs w:val="18"/>
              </w:rPr>
              <w:t>.</w:t>
            </w:r>
          </w:p>
          <w:p w14:paraId="22BCBDBC" w14:textId="055E3343" w:rsidR="00CA7099" w:rsidRPr="0003021F" w:rsidRDefault="00CA7099" w:rsidP="00AB450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 xml:space="preserve">Umiejętności: </w:t>
            </w:r>
            <w:r w:rsidR="00CE1841" w:rsidRPr="0003021F">
              <w:rPr>
                <w:rFonts w:ascii="Garamond" w:hAnsi="Garamond"/>
                <w:color w:val="000000"/>
                <w:sz w:val="18"/>
                <w:szCs w:val="18"/>
              </w:rPr>
              <w:t>nabywanie</w:t>
            </w:r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 xml:space="preserve"> praktycznych umiejętności w realizacji akompaniamentu do ćwiczeń umuzykalniających</w:t>
            </w:r>
            <w:r w:rsidR="00E96941" w:rsidRPr="0003021F">
              <w:rPr>
                <w:rFonts w:ascii="Garamond" w:hAnsi="Garamond"/>
                <w:color w:val="000000"/>
                <w:sz w:val="18"/>
                <w:szCs w:val="18"/>
              </w:rPr>
              <w:t>.</w:t>
            </w:r>
          </w:p>
          <w:p w14:paraId="3DC7991C" w14:textId="77777777" w:rsidR="00CA7099" w:rsidRPr="0003021F" w:rsidRDefault="00CA7099" w:rsidP="00AB4509">
            <w:p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 xml:space="preserve">Kompetencje społeczne: </w:t>
            </w: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wyzwolenie postawy twórczej w działaniach edukacyjnych.</w:t>
            </w:r>
          </w:p>
        </w:tc>
      </w:tr>
      <w:tr w:rsidR="00CA7099" w:rsidRPr="0003021F" w14:paraId="588B930B" w14:textId="77777777" w:rsidTr="00BA3190">
        <w:trPr>
          <w:trHeight w:val="241"/>
        </w:trPr>
        <w:tc>
          <w:tcPr>
            <w:tcW w:w="9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9294A7F" w14:textId="77777777" w:rsidR="00CA7099" w:rsidRPr="0003021F" w:rsidRDefault="00CA7099" w:rsidP="00AB4509">
            <w:pPr>
              <w:pStyle w:val="Akapitzlist"/>
              <w:numPr>
                <w:ilvl w:val="1"/>
                <w:numId w:val="13"/>
              </w:numPr>
              <w:snapToGrid w:val="0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color w:val="000000"/>
                <w:sz w:val="18"/>
                <w:szCs w:val="18"/>
              </w:rPr>
              <w:t xml:space="preserve">Treści programowe </w:t>
            </w:r>
          </w:p>
          <w:p w14:paraId="08FA08F1" w14:textId="77777777" w:rsidR="00CA7099" w:rsidRPr="0003021F" w:rsidRDefault="00CA7099" w:rsidP="00AB4509">
            <w:pPr>
              <w:pStyle w:val="Bodytext30"/>
              <w:numPr>
                <w:ilvl w:val="0"/>
                <w:numId w:val="15"/>
              </w:numPr>
              <w:shd w:val="clear" w:color="auto" w:fill="auto"/>
              <w:tabs>
                <w:tab w:val="left" w:pos="655"/>
              </w:tabs>
              <w:spacing w:before="0" w:line="240" w:lineRule="auto"/>
              <w:ind w:right="23"/>
              <w:rPr>
                <w:rFonts w:ascii="Garamond" w:hAnsi="Garamond"/>
                <w:bCs/>
                <w:iCs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Akompaniament do marsza, biegu i podskoków</w:t>
            </w:r>
            <w:r w:rsidR="004358EF"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7B35B5A7" w14:textId="77777777" w:rsidR="00CA7099" w:rsidRPr="0003021F" w:rsidRDefault="00CA7099" w:rsidP="00AB4509">
            <w:pPr>
              <w:pStyle w:val="Bodytext30"/>
              <w:numPr>
                <w:ilvl w:val="0"/>
                <w:numId w:val="15"/>
              </w:numPr>
              <w:shd w:val="clear" w:color="auto" w:fill="auto"/>
              <w:tabs>
                <w:tab w:val="left" w:pos="655"/>
              </w:tabs>
              <w:spacing w:before="0" w:line="240" w:lineRule="auto"/>
              <w:ind w:right="23"/>
              <w:rPr>
                <w:rFonts w:ascii="Garamond" w:hAnsi="Garamond"/>
                <w:bCs/>
                <w:iCs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Tworzeni</w:t>
            </w:r>
            <w:r w:rsidR="004358EF"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e</w:t>
            </w: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scenariusza zajęć umuzykalniających.</w:t>
            </w:r>
          </w:p>
          <w:p w14:paraId="5686B909" w14:textId="77777777" w:rsidR="00CA7099" w:rsidRPr="0003021F" w:rsidRDefault="00CA7099" w:rsidP="00AB4509">
            <w:pPr>
              <w:pStyle w:val="Akapitzlist"/>
              <w:numPr>
                <w:ilvl w:val="0"/>
                <w:numId w:val="15"/>
              </w:num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Tworzenie akompaniamentu do ćwiczeń i zabaw rytmicznych wykorzystywanych podczas zajęć umuzykalniających</w:t>
            </w:r>
            <w:r w:rsidR="00850BD1"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0975615E" w14:textId="77777777" w:rsidR="00CA7099" w:rsidRPr="0003021F" w:rsidRDefault="00CA7099" w:rsidP="00AB4509">
            <w:pPr>
              <w:pStyle w:val="Akapitzlist"/>
              <w:numPr>
                <w:ilvl w:val="0"/>
                <w:numId w:val="15"/>
              </w:num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Prowadzenie przez studentów ćwiczeń i zabaw ruchowych z akompaniamentem fortepianowym.</w:t>
            </w:r>
          </w:p>
          <w:p w14:paraId="7725177B" w14:textId="77777777" w:rsidR="00CA7099" w:rsidRPr="0003021F" w:rsidRDefault="00CA7099" w:rsidP="00AB4509">
            <w:pPr>
              <w:pStyle w:val="Akapitzlist"/>
              <w:numPr>
                <w:ilvl w:val="0"/>
                <w:numId w:val="15"/>
              </w:num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Wykorzystanie piosenek z repertuaru przedszkolnego i szkolnego.</w:t>
            </w:r>
          </w:p>
          <w:p w14:paraId="6502BCB2" w14:textId="77777777" w:rsidR="00CA7099" w:rsidRPr="0003021F" w:rsidRDefault="00CA7099" w:rsidP="00AB4509">
            <w:pPr>
              <w:pStyle w:val="Akapitzlist"/>
              <w:numPr>
                <w:ilvl w:val="0"/>
                <w:numId w:val="15"/>
              </w:num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Tworzenie melodii i akompaniamentu do tekstu wyliczanki, wiersza, przysłowia.</w:t>
            </w:r>
          </w:p>
          <w:p w14:paraId="350DF1F9" w14:textId="77777777" w:rsidR="00CA7099" w:rsidRPr="0003021F" w:rsidRDefault="00CA7099" w:rsidP="00AB4509">
            <w:pPr>
              <w:pStyle w:val="Akapitzlist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</w:p>
          <w:p w14:paraId="30DCCB3D" w14:textId="77777777" w:rsidR="00CA7099" w:rsidRPr="0003021F" w:rsidRDefault="007F1690" w:rsidP="00AB4509">
            <w:pP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Semestr 3</w:t>
            </w:r>
          </w:p>
          <w:p w14:paraId="216DB55C" w14:textId="77777777" w:rsidR="00CA7099" w:rsidRPr="0003021F" w:rsidRDefault="00CA7099" w:rsidP="00AB4509">
            <w:pPr>
              <w:pStyle w:val="Akapitzlist"/>
              <w:numPr>
                <w:ilvl w:val="0"/>
                <w:numId w:val="4"/>
              </w:num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Akompaniowanie do marsza, biegu i podskoków</w:t>
            </w:r>
            <w:r w:rsidR="00000BB0"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.</w:t>
            </w:r>
          </w:p>
          <w:p w14:paraId="08D347DE" w14:textId="77777777" w:rsidR="00CA7099" w:rsidRPr="0003021F" w:rsidRDefault="00CA7099" w:rsidP="00AB4509">
            <w:pPr>
              <w:pStyle w:val="Akapitzlist"/>
              <w:numPr>
                <w:ilvl w:val="0"/>
                <w:numId w:val="4"/>
              </w:num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Przygotowanie akompaniamentu fortepianowego i samodzielne przeprowadzenie ćwiczeń i zabaw wykorzystujących rytm ćwierćnutowy, ósemkowy, punktowany</w:t>
            </w:r>
          </w:p>
          <w:p w14:paraId="2C78C107" w14:textId="77777777" w:rsidR="00CA7099" w:rsidRPr="0003021F" w:rsidRDefault="00CA7099" w:rsidP="00AB4509">
            <w:pPr>
              <w:pStyle w:val="Akapitzlist"/>
              <w:numPr>
                <w:ilvl w:val="0"/>
                <w:numId w:val="5"/>
              </w:num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  <w:lang w:eastAsia="pl-PL"/>
              </w:rPr>
              <w:t>ćwiczenia i zabawy z „przerwą w muzyce”</w:t>
            </w:r>
          </w:p>
          <w:p w14:paraId="2F91F7EB" w14:textId="77777777" w:rsidR="00CA7099" w:rsidRPr="0003021F" w:rsidRDefault="00CA7099" w:rsidP="00AB4509">
            <w:pPr>
              <w:pStyle w:val="Akapitzlist"/>
              <w:numPr>
                <w:ilvl w:val="0"/>
                <w:numId w:val="5"/>
              </w:num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  <w:lang w:eastAsia="pl-PL"/>
              </w:rPr>
              <w:t>ćwiczenia i zabawy poczucia tempa</w:t>
            </w:r>
          </w:p>
          <w:p w14:paraId="0DE0CC10" w14:textId="77777777" w:rsidR="00CA7099" w:rsidRPr="0003021F" w:rsidRDefault="00CA7099" w:rsidP="00AB4509">
            <w:pPr>
              <w:pStyle w:val="Akapitzlist"/>
              <w:numPr>
                <w:ilvl w:val="0"/>
                <w:numId w:val="5"/>
              </w:num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  <w:lang w:eastAsia="pl-PL"/>
              </w:rPr>
              <w:t>ćwiczenia i zabawy poczucia zmian w wysokości dźwięku</w:t>
            </w:r>
          </w:p>
          <w:p w14:paraId="0401458D" w14:textId="77777777" w:rsidR="00CA7099" w:rsidRPr="0003021F" w:rsidRDefault="00CA7099" w:rsidP="00AB4509">
            <w:pPr>
              <w:pStyle w:val="Akapitzlist"/>
              <w:numPr>
                <w:ilvl w:val="0"/>
                <w:numId w:val="5"/>
              </w:num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  <w:lang w:eastAsia="pl-PL"/>
              </w:rPr>
              <w:t>ćwiczenia i zabawy poczucia zmian dynamicznych</w:t>
            </w:r>
          </w:p>
          <w:p w14:paraId="3FD5ED7E" w14:textId="77777777" w:rsidR="00CA7099" w:rsidRPr="0003021F" w:rsidRDefault="00CA7099" w:rsidP="00AB4509">
            <w:pPr>
              <w:pStyle w:val="Akapitzlist"/>
              <w:numPr>
                <w:ilvl w:val="0"/>
                <w:numId w:val="5"/>
              </w:num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  <w:lang w:eastAsia="pl-PL"/>
              </w:rPr>
              <w:t>ćwiczenia i zabawy poczucia metrycznego</w:t>
            </w:r>
          </w:p>
          <w:p w14:paraId="0D04C841" w14:textId="77777777" w:rsidR="00CA7099" w:rsidRPr="0003021F" w:rsidRDefault="00CA7099" w:rsidP="00AB4509">
            <w:pPr>
              <w:pStyle w:val="Akapitzlist"/>
              <w:numPr>
                <w:ilvl w:val="0"/>
                <w:numId w:val="5"/>
              </w:num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  <w:lang w:eastAsia="pl-PL"/>
              </w:rPr>
              <w:t>ćwiczenia i zabawy poczucia zmian artykulacyjnych</w:t>
            </w:r>
          </w:p>
          <w:p w14:paraId="56975936" w14:textId="43A38DDC" w:rsidR="00CA7099" w:rsidRPr="0003021F" w:rsidRDefault="00CA7099" w:rsidP="00AB4509">
            <w:pPr>
              <w:pStyle w:val="Akapitzlist"/>
              <w:numPr>
                <w:ilvl w:val="0"/>
                <w:numId w:val="4"/>
              </w:num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Przygotowanie akompaniamentu fortepianowego i samodzielne przeprowadzenie ćwiczenia inhibicyjnego. </w:t>
            </w:r>
          </w:p>
          <w:p w14:paraId="07463DFE" w14:textId="77777777" w:rsidR="00CA7099" w:rsidRPr="0003021F" w:rsidRDefault="00CA7099" w:rsidP="00AB4509">
            <w:pPr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 xml:space="preserve">Semestr </w:t>
            </w:r>
            <w:r w:rsidR="00EE3B51" w:rsidRPr="0003021F">
              <w:rPr>
                <w:rFonts w:ascii="Garamond" w:hAnsi="Garamond"/>
                <w:b/>
                <w:bCs/>
                <w:color w:val="000000"/>
                <w:sz w:val="18"/>
                <w:szCs w:val="18"/>
              </w:rPr>
              <w:t>4</w:t>
            </w:r>
          </w:p>
          <w:p w14:paraId="2CC4F6CB" w14:textId="77777777" w:rsidR="00CA7099" w:rsidRPr="0003021F" w:rsidRDefault="00CA7099" w:rsidP="00AB4509">
            <w:pPr>
              <w:pStyle w:val="Akapitzlist"/>
              <w:numPr>
                <w:ilvl w:val="0"/>
                <w:numId w:val="6"/>
              </w:num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  <w:lang w:eastAsia="pl-PL"/>
              </w:rPr>
              <w:t>Wykonanie na fortepianie ćwiczenia ze zmiennym rytmem – tzw. „echo rytmiczne”, w oparciu o ośmiotakt harmoniczny.</w:t>
            </w:r>
          </w:p>
          <w:p w14:paraId="1B3C8218" w14:textId="77777777" w:rsidR="00CA7099" w:rsidRPr="0003021F" w:rsidRDefault="00CA7099" w:rsidP="00AB4509">
            <w:pPr>
              <w:pStyle w:val="Akapitzlist"/>
              <w:numPr>
                <w:ilvl w:val="0"/>
                <w:numId w:val="6"/>
              </w:num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Przygotowanie akompaniamentu fortepianowego i samodzielne przeprowadzenie zajęć umuzykalniających zgodnych</w:t>
            </w:r>
          </w:p>
          <w:p w14:paraId="7B579CF8" w14:textId="77777777" w:rsidR="00CA7099" w:rsidRPr="0003021F" w:rsidRDefault="00CA7099" w:rsidP="00AB4509">
            <w:pPr>
              <w:pStyle w:val="Akapitzlist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z zasadami metodyki – zastosowanie piosenki szkolnej lub przedszkolnej.</w:t>
            </w:r>
          </w:p>
          <w:p w14:paraId="6B2DD685" w14:textId="77777777" w:rsidR="00CA7099" w:rsidRPr="0003021F" w:rsidRDefault="00CA7099" w:rsidP="00AB4509">
            <w:pPr>
              <w:pStyle w:val="Akapitzlist"/>
              <w:numPr>
                <w:ilvl w:val="0"/>
                <w:numId w:val="6"/>
              </w:numPr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Samodzielne skomponowanie melodii do wiersza, wyliczanki, przysłowia.</w:t>
            </w:r>
          </w:p>
        </w:tc>
      </w:tr>
    </w:tbl>
    <w:p w14:paraId="7D94E808" w14:textId="77777777" w:rsidR="00CA7099" w:rsidRPr="0003021F" w:rsidRDefault="00CA7099" w:rsidP="00CA7099">
      <w:pPr>
        <w:rPr>
          <w:rFonts w:ascii="Garamond" w:hAnsi="Garamond"/>
          <w:color w:val="000000"/>
          <w:sz w:val="18"/>
          <w:szCs w:val="18"/>
        </w:rPr>
      </w:pPr>
    </w:p>
    <w:p w14:paraId="54966F58" w14:textId="77777777" w:rsidR="00CA7099" w:rsidRPr="0003021F" w:rsidRDefault="00CA7099">
      <w:pPr>
        <w:rPr>
          <w:rFonts w:ascii="Garamond" w:hAnsi="Garamond"/>
          <w:color w:val="000000"/>
          <w:sz w:val="18"/>
          <w:szCs w:val="18"/>
        </w:rPr>
      </w:pPr>
    </w:p>
    <w:p w14:paraId="2A3A674D" w14:textId="77777777" w:rsidR="00CA7099" w:rsidRPr="0003021F" w:rsidRDefault="00CA7099">
      <w:pPr>
        <w:rPr>
          <w:rFonts w:ascii="Garamond" w:hAnsi="Garamond"/>
          <w:color w:val="000000"/>
          <w:sz w:val="18"/>
          <w:szCs w:val="18"/>
        </w:rPr>
      </w:pPr>
    </w:p>
    <w:p w14:paraId="1D99B0C5" w14:textId="77777777" w:rsidR="00614372" w:rsidRPr="0003021F" w:rsidRDefault="00614372" w:rsidP="00A5149E">
      <w:pPr>
        <w:rPr>
          <w:rFonts w:ascii="Garamond" w:hAnsi="Garamond"/>
          <w:color w:val="000000"/>
          <w:sz w:val="18"/>
          <w:szCs w:val="18"/>
        </w:rPr>
      </w:pPr>
    </w:p>
    <w:tbl>
      <w:tblPr>
        <w:tblW w:w="10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24"/>
        <w:gridCol w:w="7803"/>
        <w:gridCol w:w="1417"/>
      </w:tblGrid>
      <w:tr w:rsidR="00D55262" w:rsidRPr="0003021F" w14:paraId="422BA008" w14:textId="77777777" w:rsidTr="00C136FD">
        <w:trPr>
          <w:trHeight w:val="70"/>
        </w:trPr>
        <w:tc>
          <w:tcPr>
            <w:tcW w:w="10030" w:type="dxa"/>
            <w:gridSpan w:val="4"/>
            <w:vAlign w:val="center"/>
          </w:tcPr>
          <w:p w14:paraId="2C1F2718" w14:textId="3B1AD298" w:rsidR="00D55262" w:rsidRPr="0003021F" w:rsidRDefault="00D55262" w:rsidP="00931EC3">
            <w:pPr>
              <w:pStyle w:val="Akapitzlist"/>
              <w:numPr>
                <w:ilvl w:val="1"/>
                <w:numId w:val="13"/>
              </w:numPr>
              <w:snapToGrid w:val="0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>Przedmiotowe efekty uczenia się</w:t>
            </w:r>
          </w:p>
        </w:tc>
      </w:tr>
      <w:tr w:rsidR="00D55262" w:rsidRPr="0003021F" w14:paraId="02608C95" w14:textId="77777777" w:rsidTr="006340C4">
        <w:trPr>
          <w:trHeight w:val="567"/>
        </w:trPr>
        <w:tc>
          <w:tcPr>
            <w:tcW w:w="810" w:type="dxa"/>
            <w:gridSpan w:val="2"/>
          </w:tcPr>
          <w:p w14:paraId="1EA7245B" w14:textId="77777777" w:rsidR="00D55262" w:rsidRPr="0003021F" w:rsidRDefault="00335F06" w:rsidP="00D55262">
            <w:pPr>
              <w:snapToGrid w:val="0"/>
              <w:ind w:left="113" w:right="113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>Efekt</w:t>
            </w:r>
          </w:p>
        </w:tc>
        <w:tc>
          <w:tcPr>
            <w:tcW w:w="7803" w:type="dxa"/>
          </w:tcPr>
          <w:p w14:paraId="0D2A7B8C" w14:textId="77777777" w:rsidR="00D55262" w:rsidRPr="0003021F" w:rsidRDefault="00D55262" w:rsidP="00D55262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  <w:p w14:paraId="31D25E16" w14:textId="77777777" w:rsidR="00D55262" w:rsidRPr="0003021F" w:rsidRDefault="00D55262" w:rsidP="00D55262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color w:val="000000"/>
                <w:sz w:val="18"/>
                <w:szCs w:val="18"/>
              </w:rPr>
              <w:t>Student, który zaliczył przedmiot</w:t>
            </w:r>
          </w:p>
        </w:tc>
        <w:tc>
          <w:tcPr>
            <w:tcW w:w="1417" w:type="dxa"/>
          </w:tcPr>
          <w:p w14:paraId="6E703C9E" w14:textId="77777777" w:rsidR="00D55262" w:rsidRPr="0003021F" w:rsidRDefault="00D55262" w:rsidP="00D55262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  <w:p w14:paraId="62D2764D" w14:textId="77777777" w:rsidR="00D55262" w:rsidRPr="0003021F" w:rsidRDefault="00D55262" w:rsidP="00D55262">
            <w:pPr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color w:val="000000"/>
                <w:sz w:val="18"/>
                <w:szCs w:val="18"/>
              </w:rPr>
              <w:t xml:space="preserve">Odniesienie do kierunkowych efektów </w:t>
            </w:r>
          </w:p>
          <w:p w14:paraId="18AB6579" w14:textId="447DF9C3" w:rsidR="00D55262" w:rsidRPr="0003021F" w:rsidRDefault="00D55262" w:rsidP="00CA7D71">
            <w:pPr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color w:val="000000"/>
                <w:sz w:val="18"/>
                <w:szCs w:val="18"/>
              </w:rPr>
              <w:lastRenderedPageBreak/>
              <w:t>uczenia się</w:t>
            </w:r>
          </w:p>
        </w:tc>
      </w:tr>
      <w:tr w:rsidR="00D55262" w:rsidRPr="0003021F" w14:paraId="5B055B66" w14:textId="77777777" w:rsidTr="006340C4">
        <w:trPr>
          <w:trHeight w:val="57"/>
        </w:trPr>
        <w:tc>
          <w:tcPr>
            <w:tcW w:w="8613" w:type="dxa"/>
            <w:gridSpan w:val="3"/>
          </w:tcPr>
          <w:p w14:paraId="4CFDD764" w14:textId="04374371" w:rsidR="00D55262" w:rsidRPr="0003021F" w:rsidRDefault="00D55262" w:rsidP="00D55262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lastRenderedPageBreak/>
              <w:t xml:space="preserve">WIEDZA </w:t>
            </w:r>
            <w:r w:rsidR="00E711AE"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absolwent</w:t>
            </w: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 xml:space="preserve"> zna i rozumie:</w:t>
            </w:r>
          </w:p>
        </w:tc>
        <w:tc>
          <w:tcPr>
            <w:tcW w:w="1417" w:type="dxa"/>
          </w:tcPr>
          <w:p w14:paraId="413CF810" w14:textId="16468054" w:rsidR="00D55262" w:rsidRPr="0003021F" w:rsidRDefault="00D55262" w:rsidP="00D55262">
            <w:pPr>
              <w:snapToGri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</w:p>
        </w:tc>
      </w:tr>
      <w:tr w:rsidR="00D55262" w:rsidRPr="0003021F" w14:paraId="51C1FF6F" w14:textId="77777777" w:rsidTr="006340C4">
        <w:trPr>
          <w:trHeight w:val="475"/>
        </w:trPr>
        <w:tc>
          <w:tcPr>
            <w:tcW w:w="81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902CDF" w14:textId="77777777" w:rsidR="00D55262" w:rsidRPr="0003021F" w:rsidRDefault="00D55262" w:rsidP="00D55262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W01</w:t>
            </w:r>
          </w:p>
        </w:tc>
        <w:tc>
          <w:tcPr>
            <w:tcW w:w="7803" w:type="dxa"/>
            <w:tcBorders>
              <w:left w:val="single" w:sz="4" w:space="0" w:color="auto"/>
              <w:bottom w:val="single" w:sz="4" w:space="0" w:color="auto"/>
            </w:tcBorders>
          </w:tcPr>
          <w:p w14:paraId="71165887" w14:textId="77777777" w:rsidR="00D55262" w:rsidRPr="0003021F" w:rsidRDefault="00D55262" w:rsidP="00D55262">
            <w:pPr>
              <w:rPr>
                <w:rFonts w:ascii="Garamond" w:hAnsi="Garamond"/>
                <w:sz w:val="18"/>
                <w:szCs w:val="18"/>
                <w:lang w:eastAsia="en-US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>Szczegółowe zasady dotyczące realizacji akompaniamentu do zajęć umuzykalniających, posiada znajomość repertuaru muzycznego związanego z kierunkiem studiów.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14F1414" w14:textId="77777777" w:rsidR="00D55262" w:rsidRPr="0003021F" w:rsidRDefault="00D55262" w:rsidP="00D552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/>
                <w:b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 w:themeColor="text1"/>
                <w:sz w:val="18"/>
                <w:szCs w:val="18"/>
              </w:rPr>
              <w:t>EDUM2A_W01</w:t>
            </w:r>
          </w:p>
        </w:tc>
      </w:tr>
      <w:tr w:rsidR="00D55262" w:rsidRPr="0003021F" w14:paraId="393A0AF2" w14:textId="77777777" w:rsidTr="006340C4">
        <w:trPr>
          <w:trHeight w:val="475"/>
        </w:trPr>
        <w:tc>
          <w:tcPr>
            <w:tcW w:w="81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7119B2" w14:textId="77777777" w:rsidR="00D55262" w:rsidRPr="0003021F" w:rsidRDefault="00D55262" w:rsidP="00D55262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W02</w:t>
            </w:r>
          </w:p>
        </w:tc>
        <w:tc>
          <w:tcPr>
            <w:tcW w:w="7803" w:type="dxa"/>
            <w:tcBorders>
              <w:left w:val="single" w:sz="4" w:space="0" w:color="auto"/>
              <w:bottom w:val="single" w:sz="4" w:space="0" w:color="auto"/>
            </w:tcBorders>
          </w:tcPr>
          <w:p w14:paraId="7FF394D5" w14:textId="77777777" w:rsidR="00D55262" w:rsidRPr="0003021F" w:rsidRDefault="00D55262" w:rsidP="00D55262">
            <w:pPr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 xml:space="preserve">Posiada wiedzę dotyczącą odmian i technik akompaniamentu, rozumie celowość podnoszenia umiejętności warsztatowych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EA1A10C" w14:textId="77777777" w:rsidR="00D55262" w:rsidRPr="0003021F" w:rsidRDefault="00D55262" w:rsidP="00D552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 w:themeColor="text1"/>
                <w:sz w:val="18"/>
                <w:szCs w:val="18"/>
              </w:rPr>
              <w:t>EDUM2A_W03</w:t>
            </w:r>
          </w:p>
          <w:p w14:paraId="59AC11F7" w14:textId="77777777" w:rsidR="00D55262" w:rsidRPr="0003021F" w:rsidRDefault="00D55262" w:rsidP="00D552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D55262" w:rsidRPr="0003021F" w14:paraId="1F5BF9BD" w14:textId="77777777" w:rsidTr="006340C4">
        <w:trPr>
          <w:trHeight w:val="375"/>
        </w:trPr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B411" w14:textId="77777777" w:rsidR="00D55262" w:rsidRPr="0003021F" w:rsidRDefault="00D55262" w:rsidP="00D55262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W03</w:t>
            </w:r>
          </w:p>
        </w:tc>
        <w:tc>
          <w:tcPr>
            <w:tcW w:w="7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2B4F7" w14:textId="77777777" w:rsidR="00D55262" w:rsidRPr="0003021F" w:rsidRDefault="00D55262" w:rsidP="00D55262">
            <w:pPr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 xml:space="preserve"> Powiązania i zależności między teoretycznymi i praktycznymi elementami programu kształcenia oraz </w:t>
            </w:r>
            <w:r w:rsidRPr="0003021F">
              <w:rPr>
                <w:rFonts w:ascii="Garamond" w:hAnsi="Garamond"/>
                <w:sz w:val="18"/>
                <w:szCs w:val="18"/>
              </w:rPr>
              <w:t>wykorzystuje je w kolejnych etapach rozwoju artystycznego i pedagogicznego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B651177" w14:textId="77777777" w:rsidR="00D55262" w:rsidRPr="0003021F" w:rsidRDefault="00D55262" w:rsidP="00D55262">
            <w:pPr>
              <w:jc w:val="center"/>
              <w:rPr>
                <w:rFonts w:ascii="Garamond" w:hAnsi="Garamond"/>
                <w:sz w:val="18"/>
                <w:szCs w:val="18"/>
                <w:lang w:eastAsia="en-US"/>
              </w:rPr>
            </w:pPr>
            <w:r w:rsidRPr="0003021F">
              <w:rPr>
                <w:rFonts w:ascii="Garamond" w:hAnsi="Garamond"/>
                <w:color w:val="000000" w:themeColor="text1"/>
                <w:sz w:val="18"/>
                <w:szCs w:val="18"/>
              </w:rPr>
              <w:t>EDUM2A_W08</w:t>
            </w:r>
          </w:p>
        </w:tc>
      </w:tr>
      <w:tr w:rsidR="00D55262" w:rsidRPr="0003021F" w14:paraId="5FE55CFC" w14:textId="77777777" w:rsidTr="006340C4">
        <w:trPr>
          <w:trHeight w:val="57"/>
        </w:trPr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14:paraId="26888F12" w14:textId="77777777" w:rsidR="00D55262" w:rsidRPr="0003021F" w:rsidRDefault="00D55262" w:rsidP="00D55262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UMIEJĘTNOŚCI - absolwent potrafi:</w:t>
            </w:r>
          </w:p>
        </w:tc>
      </w:tr>
      <w:tr w:rsidR="00D55262" w:rsidRPr="0003021F" w14:paraId="707EFB87" w14:textId="77777777" w:rsidTr="006340C4">
        <w:trPr>
          <w:trHeight w:val="413"/>
        </w:trPr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1944" w14:textId="77777777" w:rsidR="00D55262" w:rsidRPr="0003021F" w:rsidRDefault="00D55262" w:rsidP="00D55262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U01</w:t>
            </w:r>
          </w:p>
        </w:tc>
        <w:tc>
          <w:tcPr>
            <w:tcW w:w="7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F5138" w14:textId="77777777" w:rsidR="00D55262" w:rsidRPr="0003021F" w:rsidRDefault="00D55262" w:rsidP="00D55262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>Dysponować umiejętnościami potrzebnymi do realizacji akompaniamentu do zajęć umuzykalniających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04BB394" w14:textId="77777777" w:rsidR="00D55262" w:rsidRPr="0003021F" w:rsidRDefault="00D55262" w:rsidP="00D55262">
            <w:pPr>
              <w:snapToGri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 w:themeColor="text1"/>
                <w:sz w:val="18"/>
                <w:szCs w:val="18"/>
              </w:rPr>
              <w:t>EDUM2A_U01</w:t>
            </w:r>
          </w:p>
          <w:p w14:paraId="1334ED44" w14:textId="77777777" w:rsidR="00D55262" w:rsidRPr="0003021F" w:rsidRDefault="00D55262" w:rsidP="00D55262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</w:p>
        </w:tc>
      </w:tr>
      <w:tr w:rsidR="00D55262" w:rsidRPr="0003021F" w14:paraId="4F5460A6" w14:textId="77777777" w:rsidTr="006340C4">
        <w:trPr>
          <w:trHeight w:val="413"/>
        </w:trPr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623A" w14:textId="77777777" w:rsidR="00D55262" w:rsidRPr="0003021F" w:rsidRDefault="00D55262" w:rsidP="00D55262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U02</w:t>
            </w:r>
          </w:p>
        </w:tc>
        <w:tc>
          <w:tcPr>
            <w:tcW w:w="7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93266" w14:textId="77777777" w:rsidR="00D55262" w:rsidRPr="0003021F" w:rsidRDefault="00D55262" w:rsidP="00D55262">
            <w:pPr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>Budować repertuar potrzebny w prowadzeniu zajęć umuzykalniających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ACF390A" w14:textId="77777777" w:rsidR="00D55262" w:rsidRPr="0003021F" w:rsidRDefault="00D55262" w:rsidP="00D55262">
            <w:pPr>
              <w:snapToGri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 w:themeColor="text1"/>
                <w:sz w:val="18"/>
                <w:szCs w:val="18"/>
              </w:rPr>
              <w:t>EDUM2A_U02</w:t>
            </w:r>
          </w:p>
          <w:p w14:paraId="0ACC0123" w14:textId="77777777" w:rsidR="00D55262" w:rsidRPr="0003021F" w:rsidRDefault="00D55262" w:rsidP="00D55262">
            <w:pPr>
              <w:snapToGri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</w:p>
        </w:tc>
      </w:tr>
      <w:tr w:rsidR="00D55262" w:rsidRPr="0003021F" w14:paraId="6F0F716B" w14:textId="77777777" w:rsidTr="002B11B5">
        <w:trPr>
          <w:trHeight w:val="70"/>
        </w:trPr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9E56" w14:textId="77777777" w:rsidR="00D55262" w:rsidRPr="0003021F" w:rsidRDefault="00D55262" w:rsidP="00D55262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U03</w:t>
            </w:r>
          </w:p>
        </w:tc>
        <w:tc>
          <w:tcPr>
            <w:tcW w:w="7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347DF" w14:textId="77777777" w:rsidR="00D55262" w:rsidRPr="0003021F" w:rsidRDefault="00D55262" w:rsidP="00D55262">
            <w:pPr>
              <w:snapToGrid w:val="0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>Współdziałać z innymi osobami w ramach prac zespołowych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2890EF3" w14:textId="77777777" w:rsidR="00D55262" w:rsidRPr="0003021F" w:rsidRDefault="00D55262" w:rsidP="00D55262">
            <w:pPr>
              <w:snapToGrid w:val="0"/>
              <w:jc w:val="center"/>
              <w:rPr>
                <w:rFonts w:ascii="Garamond" w:hAnsi="Garamond"/>
                <w:color w:val="000000" w:themeColor="text1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 w:themeColor="text1"/>
                <w:sz w:val="18"/>
                <w:szCs w:val="18"/>
              </w:rPr>
              <w:t>EDUM2A_U05</w:t>
            </w:r>
          </w:p>
        </w:tc>
      </w:tr>
      <w:tr w:rsidR="00D55262" w:rsidRPr="0003021F" w14:paraId="178B00D7" w14:textId="77777777" w:rsidTr="006340C4">
        <w:trPr>
          <w:trHeight w:val="258"/>
        </w:trPr>
        <w:tc>
          <w:tcPr>
            <w:tcW w:w="81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E7EFA5A" w14:textId="77777777" w:rsidR="00D55262" w:rsidRPr="0003021F" w:rsidRDefault="00D55262" w:rsidP="00D55262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U04</w:t>
            </w:r>
          </w:p>
        </w:tc>
        <w:tc>
          <w:tcPr>
            <w:tcW w:w="7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571880" w14:textId="77777777" w:rsidR="00D55262" w:rsidRPr="0003021F" w:rsidRDefault="00D55262" w:rsidP="00D55262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/>
                <w:sz w:val="18"/>
                <w:szCs w:val="18"/>
              </w:rPr>
              <w:t>Stosować efektywne techniki ćwiczenia umiejętności warsztatowych, umożliwiające ciągły ich rozwój przez samodzielną pracę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053BD1E" w14:textId="77777777" w:rsidR="00D55262" w:rsidRPr="0003021F" w:rsidRDefault="00D55262" w:rsidP="00D5526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 w:themeColor="text1"/>
                <w:sz w:val="18"/>
                <w:szCs w:val="18"/>
              </w:rPr>
              <w:t>EDUM2A_U11</w:t>
            </w:r>
          </w:p>
        </w:tc>
      </w:tr>
      <w:tr w:rsidR="00D55262" w:rsidRPr="0003021F" w14:paraId="43F77C95" w14:textId="77777777" w:rsidTr="006340C4">
        <w:trPr>
          <w:trHeight w:val="57"/>
        </w:trPr>
        <w:tc>
          <w:tcPr>
            <w:tcW w:w="10030" w:type="dxa"/>
            <w:gridSpan w:val="4"/>
          </w:tcPr>
          <w:p w14:paraId="4AAC02E2" w14:textId="77777777" w:rsidR="00D55262" w:rsidRPr="0003021F" w:rsidRDefault="00D55262" w:rsidP="00D55262">
            <w:pPr>
              <w:snapToGrid w:val="0"/>
              <w:jc w:val="center"/>
              <w:rPr>
                <w:rFonts w:ascii="Garamond" w:hAnsi="Garamond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KOMPETENCJE SPOŁECZNE - absolwent jest gotów do:</w:t>
            </w:r>
          </w:p>
        </w:tc>
      </w:tr>
      <w:tr w:rsidR="00D55262" w:rsidRPr="0003021F" w14:paraId="2807C1DA" w14:textId="77777777" w:rsidTr="006340C4">
        <w:trPr>
          <w:trHeight w:val="325"/>
        </w:trPr>
        <w:tc>
          <w:tcPr>
            <w:tcW w:w="7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29DD" w14:textId="77777777" w:rsidR="00D55262" w:rsidRPr="0003021F" w:rsidRDefault="00D55262" w:rsidP="00D55262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K01</w:t>
            </w:r>
          </w:p>
        </w:tc>
        <w:tc>
          <w:tcPr>
            <w:tcW w:w="78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19AC92" w14:textId="77777777" w:rsidR="00D55262" w:rsidRPr="0003021F" w:rsidRDefault="00D55262" w:rsidP="00D55262">
            <w:pPr>
              <w:rPr>
                <w:rFonts w:ascii="Garamond" w:hAnsi="Garamond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/>
                <w:sz w:val="18"/>
                <w:szCs w:val="18"/>
                <w:lang w:eastAsia="pl-PL"/>
              </w:rPr>
              <w:t>Samodzielnego podejmowania działań wykazując się umiejętnością zbierania, analizowania i interpretowania nowych metod pedagogicznych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4FE3A1B" w14:textId="77777777" w:rsidR="00D55262" w:rsidRPr="0003021F" w:rsidRDefault="00D55262" w:rsidP="00D55262">
            <w:pPr>
              <w:jc w:val="center"/>
              <w:rPr>
                <w:rFonts w:ascii="Garamond" w:hAnsi="Garamond"/>
                <w:sz w:val="18"/>
                <w:szCs w:val="18"/>
                <w:lang w:eastAsia="en-US"/>
              </w:rPr>
            </w:pPr>
            <w:r w:rsidRPr="0003021F">
              <w:rPr>
                <w:rFonts w:ascii="Garamond" w:hAnsi="Garamond"/>
                <w:color w:val="000000" w:themeColor="text1"/>
                <w:sz w:val="18"/>
                <w:szCs w:val="18"/>
              </w:rPr>
              <w:t>EDUM2A_K02</w:t>
            </w:r>
          </w:p>
        </w:tc>
      </w:tr>
      <w:tr w:rsidR="00D55262" w:rsidRPr="0003021F" w14:paraId="441D3C48" w14:textId="77777777" w:rsidTr="006340C4">
        <w:trPr>
          <w:trHeight w:val="388"/>
        </w:trPr>
        <w:tc>
          <w:tcPr>
            <w:tcW w:w="786" w:type="dxa"/>
            <w:tcBorders>
              <w:bottom w:val="single" w:sz="4" w:space="0" w:color="auto"/>
              <w:right w:val="single" w:sz="4" w:space="0" w:color="auto"/>
            </w:tcBorders>
          </w:tcPr>
          <w:p w14:paraId="4CA489D5" w14:textId="77777777" w:rsidR="00D55262" w:rsidRPr="0003021F" w:rsidRDefault="00D55262" w:rsidP="00D55262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K02</w:t>
            </w:r>
          </w:p>
        </w:tc>
        <w:tc>
          <w:tcPr>
            <w:tcW w:w="78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88EB6" w14:textId="77777777" w:rsidR="00D55262" w:rsidRPr="0003021F" w:rsidRDefault="00D55262" w:rsidP="00D55262">
            <w:pPr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>Efektywnego wykorzystywania własnej wyobraźni, intuicji, emocjonalności i kreatywnego myślenia w trakcie rozwiązywania kwestii pedagogicznych i psychologicznych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D97D041" w14:textId="77777777" w:rsidR="00D55262" w:rsidRPr="0003021F" w:rsidRDefault="00D55262" w:rsidP="00D5526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 w:themeColor="text1"/>
                <w:sz w:val="18"/>
                <w:szCs w:val="18"/>
              </w:rPr>
              <w:t>EDUM2A_K03</w:t>
            </w:r>
          </w:p>
        </w:tc>
      </w:tr>
      <w:tr w:rsidR="00D55262" w:rsidRPr="0003021F" w14:paraId="3577612F" w14:textId="77777777" w:rsidTr="006340C4">
        <w:trPr>
          <w:trHeight w:val="250"/>
        </w:trPr>
        <w:tc>
          <w:tcPr>
            <w:tcW w:w="786" w:type="dxa"/>
            <w:tcBorders>
              <w:bottom w:val="single" w:sz="4" w:space="0" w:color="auto"/>
              <w:right w:val="single" w:sz="4" w:space="0" w:color="auto"/>
            </w:tcBorders>
          </w:tcPr>
          <w:p w14:paraId="309E7AF0" w14:textId="77777777" w:rsidR="00D55262" w:rsidRPr="0003021F" w:rsidRDefault="00D55262" w:rsidP="00D55262">
            <w:pPr>
              <w:snapToGrid w:val="0"/>
              <w:jc w:val="center"/>
              <w:rPr>
                <w:rFonts w:ascii="Garamond" w:hAnsi="Garamond"/>
                <w:bCs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/>
                <w:bCs/>
                <w:color w:val="000000"/>
                <w:sz w:val="18"/>
                <w:szCs w:val="18"/>
              </w:rPr>
              <w:t>K03</w:t>
            </w:r>
          </w:p>
        </w:tc>
        <w:tc>
          <w:tcPr>
            <w:tcW w:w="78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DF086D" w14:textId="77777777" w:rsidR="00D55262" w:rsidRPr="0003021F" w:rsidRDefault="00D55262" w:rsidP="00D55262">
            <w:pPr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  <w:lang w:eastAsia="pl-PL"/>
              </w:rPr>
              <w:t>Wypełniania roli społecznej absolwenta kierunku artystycznego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532320" w14:textId="77777777" w:rsidR="00D55262" w:rsidRPr="0003021F" w:rsidRDefault="00D55262" w:rsidP="00D55262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color w:val="000000" w:themeColor="text1"/>
                <w:sz w:val="18"/>
                <w:szCs w:val="18"/>
              </w:rPr>
              <w:t>EDUM2A_K05</w:t>
            </w:r>
          </w:p>
        </w:tc>
      </w:tr>
    </w:tbl>
    <w:p w14:paraId="62ED106B" w14:textId="77777777" w:rsidR="00614372" w:rsidRPr="0003021F" w:rsidRDefault="00614372" w:rsidP="00614372">
      <w:pPr>
        <w:rPr>
          <w:rFonts w:ascii="Garamond" w:hAnsi="Garamond"/>
          <w:sz w:val="18"/>
          <w:szCs w:val="18"/>
        </w:rPr>
      </w:pPr>
    </w:p>
    <w:p w14:paraId="3B9BBEB3" w14:textId="77777777" w:rsidR="00614372" w:rsidRPr="0003021F" w:rsidRDefault="00614372" w:rsidP="00614372">
      <w:pPr>
        <w:rPr>
          <w:rFonts w:ascii="Garamond" w:hAnsi="Garamond"/>
          <w:sz w:val="18"/>
          <w:szCs w:val="18"/>
        </w:rPr>
      </w:pPr>
    </w:p>
    <w:tbl>
      <w:tblPr>
        <w:tblW w:w="98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4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403"/>
      </w:tblGrid>
      <w:tr w:rsidR="00614372" w:rsidRPr="0003021F" w14:paraId="65D06A47" w14:textId="77777777" w:rsidTr="009676C9">
        <w:trPr>
          <w:trHeight w:val="70"/>
        </w:trPr>
        <w:tc>
          <w:tcPr>
            <w:tcW w:w="983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AD18" w14:textId="77777777" w:rsidR="00614372" w:rsidRPr="0003021F" w:rsidRDefault="00614372" w:rsidP="003968F7">
            <w:pPr>
              <w:numPr>
                <w:ilvl w:val="1"/>
                <w:numId w:val="2"/>
              </w:numPr>
              <w:tabs>
                <w:tab w:val="left" w:pos="426"/>
              </w:tabs>
              <w:ind w:left="426" w:hanging="426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 xml:space="preserve">Sposoby weryfikacji osiągnięcia przedmiotowych efektów </w:t>
            </w:r>
            <w:r w:rsidR="003968F7" w:rsidRPr="0003021F">
              <w:rPr>
                <w:rFonts w:ascii="Garamond" w:hAnsi="Garamond"/>
                <w:b/>
                <w:sz w:val="18"/>
                <w:szCs w:val="18"/>
              </w:rPr>
              <w:t>uczenia się</w:t>
            </w:r>
            <w:r w:rsidRPr="0003021F">
              <w:rPr>
                <w:rFonts w:ascii="Garamond" w:hAnsi="Garamond"/>
                <w:b/>
                <w:sz w:val="18"/>
                <w:szCs w:val="18"/>
              </w:rPr>
              <w:t xml:space="preserve"> </w:t>
            </w:r>
          </w:p>
        </w:tc>
      </w:tr>
      <w:tr w:rsidR="00614372" w:rsidRPr="0003021F" w14:paraId="4CC174BB" w14:textId="77777777" w:rsidTr="009676C9">
        <w:trPr>
          <w:trHeight w:val="70"/>
        </w:trPr>
        <w:tc>
          <w:tcPr>
            <w:tcW w:w="186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8A099A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Efekty przedmiotowe</w:t>
            </w:r>
          </w:p>
          <w:p w14:paraId="559F0A52" w14:textId="77777777" w:rsidR="00614372" w:rsidRPr="0003021F" w:rsidRDefault="00614372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i/>
                <w:sz w:val="18"/>
                <w:szCs w:val="18"/>
              </w:rPr>
              <w:t>(symbol)</w:t>
            </w:r>
          </w:p>
        </w:tc>
        <w:tc>
          <w:tcPr>
            <w:tcW w:w="7975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E087" w14:textId="77777777" w:rsidR="00614372" w:rsidRPr="0003021F" w:rsidRDefault="00614372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Sposób weryfikacji (+/-)</w:t>
            </w:r>
          </w:p>
        </w:tc>
      </w:tr>
      <w:tr w:rsidR="00614372" w:rsidRPr="0003021F" w14:paraId="3F78FE14" w14:textId="77777777" w:rsidTr="009676C9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A81408" w14:textId="77777777" w:rsidR="00614372" w:rsidRPr="0003021F" w:rsidRDefault="00614372" w:rsidP="009676C9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15588A" w14:textId="77777777" w:rsidR="00614372" w:rsidRPr="0003021F" w:rsidRDefault="00614372" w:rsidP="009676C9">
            <w:pPr>
              <w:ind w:left="-113" w:right="-113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Egzamin praktyczny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2739B" w14:textId="77777777" w:rsidR="00614372" w:rsidRPr="0003021F" w:rsidRDefault="00614372" w:rsidP="009676C9">
            <w:pPr>
              <w:ind w:left="-57" w:right="-57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Kolokwium*</w:t>
            </w:r>
          </w:p>
        </w:tc>
        <w:tc>
          <w:tcPr>
            <w:tcW w:w="113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49FA78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Frekwencja*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1A9C6B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 xml:space="preserve">Aktywność               </w:t>
            </w:r>
            <w:r w:rsidRPr="0003021F">
              <w:rPr>
                <w:rFonts w:ascii="Garamond" w:hAnsi="Garamond"/>
                <w:b/>
                <w:spacing w:val="-2"/>
                <w:sz w:val="18"/>
                <w:szCs w:val="18"/>
              </w:rPr>
              <w:t>na zajęciach*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4EF9202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Praca własna*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12819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Praca                  w grupie*</w:t>
            </w:r>
          </w:p>
        </w:tc>
        <w:tc>
          <w:tcPr>
            <w:tcW w:w="11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2C2AF6" w14:textId="004FA4B7" w:rsidR="00614372" w:rsidRPr="0003021F" w:rsidRDefault="00614372" w:rsidP="009676C9">
            <w:pPr>
              <w:jc w:val="center"/>
              <w:rPr>
                <w:rFonts w:ascii="Garamond" w:hAnsi="Garamond"/>
                <w:b/>
                <w:sz w:val="18"/>
                <w:szCs w:val="18"/>
                <w:highlight w:val="lightGray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 xml:space="preserve">Zaliczenie </w:t>
            </w:r>
            <w:r w:rsidR="00DE69AA" w:rsidRPr="0003021F">
              <w:rPr>
                <w:rFonts w:ascii="Garamond" w:hAnsi="Garamond"/>
                <w:b/>
                <w:sz w:val="18"/>
                <w:szCs w:val="18"/>
              </w:rPr>
              <w:t>z oceną</w:t>
            </w:r>
          </w:p>
        </w:tc>
      </w:tr>
      <w:tr w:rsidR="00614372" w:rsidRPr="0003021F" w14:paraId="4D63A95D" w14:textId="77777777" w:rsidTr="009676C9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80F86" w14:textId="77777777" w:rsidR="00614372" w:rsidRPr="0003021F" w:rsidRDefault="00614372" w:rsidP="009676C9">
            <w:pPr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383B61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4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ADED1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5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652C508" w14:textId="77777777" w:rsidR="00614372" w:rsidRPr="0003021F" w:rsidRDefault="00614372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05D73DD" w14:textId="77777777" w:rsidR="00614372" w:rsidRPr="0003021F" w:rsidRDefault="00614372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32A25B" w14:textId="77777777" w:rsidR="00614372" w:rsidRPr="0003021F" w:rsidRDefault="00614372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37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D8B31F6" w14:textId="77777777" w:rsidR="00614372" w:rsidRPr="0003021F" w:rsidRDefault="00614372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  <w:tc>
          <w:tcPr>
            <w:tcW w:w="1161" w:type="dxa"/>
            <w:gridSpan w:val="3"/>
            <w:tcBorders>
              <w:top w:val="single" w:sz="12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0866FC" w14:textId="77777777" w:rsidR="00614372" w:rsidRPr="0003021F" w:rsidRDefault="00614372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i/>
                <w:sz w:val="18"/>
                <w:szCs w:val="18"/>
              </w:rPr>
              <w:t>Forma zajęć</w:t>
            </w:r>
          </w:p>
        </w:tc>
      </w:tr>
      <w:tr w:rsidR="00614372" w:rsidRPr="0003021F" w14:paraId="02D0AFE2" w14:textId="77777777" w:rsidTr="009676C9">
        <w:trPr>
          <w:trHeight w:val="284"/>
        </w:trPr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2A22" w14:textId="77777777" w:rsidR="00614372" w:rsidRPr="0003021F" w:rsidRDefault="00614372" w:rsidP="009676C9">
            <w:pPr>
              <w:rPr>
                <w:rFonts w:ascii="Garamond" w:hAnsi="Garamond"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B0E098E" w14:textId="77777777" w:rsidR="00614372" w:rsidRPr="0003021F" w:rsidRDefault="00614372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491770F" w14:textId="77777777" w:rsidR="00614372" w:rsidRPr="0003021F" w:rsidRDefault="00614372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915890" w14:textId="77777777" w:rsidR="00614372" w:rsidRPr="0003021F" w:rsidRDefault="00614372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1FF452F" w14:textId="77777777" w:rsidR="00614372" w:rsidRPr="0003021F" w:rsidRDefault="00614372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90DF0BF" w14:textId="77777777" w:rsidR="00614372" w:rsidRPr="0003021F" w:rsidRDefault="00614372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D98C9B" w14:textId="77777777" w:rsidR="00614372" w:rsidRPr="0003021F" w:rsidRDefault="00614372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8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2F3D925" w14:textId="77777777" w:rsidR="00614372" w:rsidRPr="0003021F" w:rsidRDefault="00614372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8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FDE3B2E" w14:textId="77777777" w:rsidR="00614372" w:rsidRPr="0003021F" w:rsidRDefault="00614372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912C47" w14:textId="77777777" w:rsidR="00614372" w:rsidRPr="0003021F" w:rsidRDefault="00614372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B5C6E18" w14:textId="77777777" w:rsidR="00614372" w:rsidRPr="0003021F" w:rsidRDefault="00614372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F86171" w14:textId="77777777" w:rsidR="00614372" w:rsidRPr="0003021F" w:rsidRDefault="00614372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BEF3E8" w14:textId="77777777" w:rsidR="00614372" w:rsidRPr="0003021F" w:rsidRDefault="00614372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A9FEC8A" w14:textId="77777777" w:rsidR="00614372" w:rsidRPr="0003021F" w:rsidRDefault="00614372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423B21" w14:textId="77777777" w:rsidR="00614372" w:rsidRPr="0003021F" w:rsidRDefault="00614372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E34864" w14:textId="77777777" w:rsidR="00614372" w:rsidRPr="0003021F" w:rsidRDefault="00614372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95CF147" w14:textId="77777777" w:rsidR="00614372" w:rsidRPr="0003021F" w:rsidRDefault="00614372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A11F8A" w14:textId="77777777" w:rsidR="00614372" w:rsidRPr="0003021F" w:rsidRDefault="00614372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43B670" w14:textId="77777777" w:rsidR="00614372" w:rsidRPr="0003021F" w:rsidRDefault="00614372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  <w:tc>
          <w:tcPr>
            <w:tcW w:w="379" w:type="dxa"/>
            <w:tcBorders>
              <w:top w:val="dashSmallGap" w:sz="4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5BAE791" w14:textId="77777777" w:rsidR="00614372" w:rsidRPr="0003021F" w:rsidRDefault="00614372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i/>
                <w:sz w:val="18"/>
                <w:szCs w:val="18"/>
              </w:rPr>
              <w:t>W</w:t>
            </w:r>
          </w:p>
        </w:tc>
        <w:tc>
          <w:tcPr>
            <w:tcW w:w="379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526956" w14:textId="77777777" w:rsidR="00614372" w:rsidRPr="0003021F" w:rsidRDefault="00614372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i/>
                <w:sz w:val="18"/>
                <w:szCs w:val="18"/>
              </w:rPr>
              <w:t>C</w:t>
            </w:r>
          </w:p>
        </w:tc>
        <w:tc>
          <w:tcPr>
            <w:tcW w:w="403" w:type="dxa"/>
            <w:tcBorders>
              <w:top w:val="dashSmallGap" w:sz="4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9FE2E8" w14:textId="77777777" w:rsidR="00614372" w:rsidRPr="0003021F" w:rsidRDefault="00614372" w:rsidP="009676C9">
            <w:pPr>
              <w:jc w:val="center"/>
              <w:rPr>
                <w:rFonts w:ascii="Garamond" w:hAnsi="Garamond"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i/>
                <w:sz w:val="18"/>
                <w:szCs w:val="18"/>
              </w:rPr>
              <w:t>...</w:t>
            </w:r>
          </w:p>
        </w:tc>
      </w:tr>
      <w:tr w:rsidR="00614372" w:rsidRPr="0003021F" w14:paraId="26D81379" w14:textId="77777777" w:rsidTr="009676C9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1D29" w14:textId="77777777" w:rsidR="00614372" w:rsidRPr="0003021F" w:rsidRDefault="00614372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>W01-W03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B83803E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EDBACE8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C8506B8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65F6A6D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582D087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D1B1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D273682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146316CF" w14:textId="49F28095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6EC729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CDB4012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B3A7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E196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490221D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799EA8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C870FE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0A39193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46AF3" w14:textId="77777777" w:rsidR="00614372" w:rsidRPr="0003021F" w:rsidRDefault="00B601B6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CF1C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3B12F0D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F66E34F" w14:textId="5E5896C4" w:rsidR="00614372" w:rsidRPr="0003021F" w:rsidRDefault="00DE69AA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12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2B2285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614372" w:rsidRPr="0003021F" w14:paraId="12D9FDAC" w14:textId="77777777" w:rsidTr="009676C9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C38D" w14:textId="77777777" w:rsidR="00614372" w:rsidRPr="0003021F" w:rsidRDefault="00614372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>U01-U04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3CADD3B6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39FBEA3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2616508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D6DBA72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5969FBF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57CD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CE41F3A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68EC00C" w14:textId="70F38998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6A6D3F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6EDB80B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53A4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85A9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A3F5804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20976C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5E01BE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D75CB70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A535D" w14:textId="77777777" w:rsidR="00614372" w:rsidRPr="0003021F" w:rsidRDefault="00B601B6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0228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67B89D88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08064EA" w14:textId="079CBDDD" w:rsidR="00614372" w:rsidRPr="0003021F" w:rsidRDefault="00DE69AA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AC3E2C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  <w:tr w:rsidR="00614372" w:rsidRPr="0003021F" w14:paraId="4D544C96" w14:textId="77777777" w:rsidTr="009676C9">
        <w:trPr>
          <w:trHeight w:val="284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613C" w14:textId="77777777" w:rsidR="00614372" w:rsidRPr="0003021F" w:rsidRDefault="00614372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>K01-K03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DD02C04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6355A8A" w14:textId="77777777" w:rsidR="00614372" w:rsidRPr="0003021F" w:rsidRDefault="00614372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DF25BD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6B7BA0B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16937E7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4ECB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53E58C3A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28416124" w14:textId="7FFB90EB" w:rsidR="00614372" w:rsidRPr="0003021F" w:rsidRDefault="00614372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387446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3D1853B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2689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4A81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7E173710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BA858EC" w14:textId="77777777" w:rsidR="00614372" w:rsidRPr="0003021F" w:rsidRDefault="00614372" w:rsidP="009676C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68362A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CF2E0B2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D4AB" w14:textId="77777777" w:rsidR="00614372" w:rsidRPr="0003021F" w:rsidRDefault="00B601B6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9350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2F2F2"/>
            <w:vAlign w:val="center"/>
          </w:tcPr>
          <w:p w14:paraId="4FB1532E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D0F3EF" w14:textId="36DD1497" w:rsidR="00614372" w:rsidRPr="0003021F" w:rsidRDefault="008162D8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i/>
                <w:sz w:val="18"/>
                <w:szCs w:val="18"/>
              </w:rPr>
              <w:t>+</w:t>
            </w: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B2B0B10" w14:textId="77777777" w:rsidR="00614372" w:rsidRPr="0003021F" w:rsidRDefault="00614372" w:rsidP="009676C9">
            <w:pPr>
              <w:jc w:val="center"/>
              <w:rPr>
                <w:rFonts w:ascii="Garamond" w:hAnsi="Garamond"/>
                <w:b/>
                <w:i/>
                <w:sz w:val="18"/>
                <w:szCs w:val="18"/>
              </w:rPr>
            </w:pPr>
          </w:p>
        </w:tc>
      </w:tr>
    </w:tbl>
    <w:p w14:paraId="360B0649" w14:textId="77777777" w:rsidR="00D1579D" w:rsidRPr="0003021F" w:rsidRDefault="00D1579D" w:rsidP="0061437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Cs/>
          <w:sz w:val="18"/>
          <w:szCs w:val="18"/>
        </w:rPr>
      </w:pPr>
    </w:p>
    <w:p w14:paraId="5FFCF8A8" w14:textId="77777777" w:rsidR="00614372" w:rsidRPr="0003021F" w:rsidRDefault="00412E33" w:rsidP="0061437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Cs/>
          <w:sz w:val="18"/>
          <w:szCs w:val="18"/>
        </w:rPr>
      </w:pPr>
      <w:r w:rsidRPr="0003021F">
        <w:rPr>
          <w:rFonts w:ascii="Garamond" w:hAnsi="Garamond"/>
          <w:b/>
          <w:iCs/>
          <w:sz w:val="18"/>
          <w:szCs w:val="18"/>
        </w:rPr>
        <w:t>Kryteria zaliczenia:</w:t>
      </w:r>
    </w:p>
    <w:p w14:paraId="06DC3295" w14:textId="58B54AEE" w:rsidR="00412E33" w:rsidRPr="0003021F" w:rsidRDefault="00412E33" w:rsidP="00C76E68">
      <w:pPr>
        <w:pStyle w:val="Akapitzlist"/>
        <w:numPr>
          <w:ilvl w:val="0"/>
          <w:numId w:val="17"/>
        </w:numPr>
        <w:rPr>
          <w:rFonts w:ascii="Garamond" w:hAnsi="Garamond"/>
          <w:bCs/>
          <w:color w:val="000000"/>
          <w:sz w:val="18"/>
          <w:szCs w:val="18"/>
        </w:rPr>
      </w:pPr>
      <w:r w:rsidRPr="0003021F">
        <w:rPr>
          <w:rFonts w:ascii="Garamond" w:hAnsi="Garamond"/>
          <w:bCs/>
          <w:iCs/>
          <w:sz w:val="18"/>
          <w:szCs w:val="18"/>
        </w:rPr>
        <w:t>Umiejętność wykonania a</w:t>
      </w:r>
      <w:r w:rsidRPr="0003021F">
        <w:rPr>
          <w:rFonts w:ascii="Garamond" w:hAnsi="Garamond"/>
          <w:bCs/>
          <w:color w:val="000000"/>
          <w:sz w:val="18"/>
          <w:szCs w:val="18"/>
        </w:rPr>
        <w:t>kompaniamentu do marsza, biegu i podskoków.</w:t>
      </w:r>
    </w:p>
    <w:p w14:paraId="488D20AC" w14:textId="77777777" w:rsidR="0052249E" w:rsidRPr="0003021F" w:rsidRDefault="0052249E" w:rsidP="00C76E68">
      <w:pPr>
        <w:pStyle w:val="Bodytext30"/>
        <w:numPr>
          <w:ilvl w:val="0"/>
          <w:numId w:val="17"/>
        </w:numPr>
        <w:shd w:val="clear" w:color="auto" w:fill="auto"/>
        <w:tabs>
          <w:tab w:val="left" w:pos="655"/>
        </w:tabs>
        <w:spacing w:before="0" w:line="240" w:lineRule="auto"/>
        <w:ind w:right="23"/>
        <w:rPr>
          <w:rFonts w:ascii="Garamond" w:hAnsi="Garamond"/>
          <w:bCs/>
          <w:iCs/>
          <w:sz w:val="18"/>
          <w:szCs w:val="18"/>
        </w:rPr>
      </w:pPr>
      <w:r w:rsidRPr="0003021F">
        <w:rPr>
          <w:rFonts w:ascii="Garamond" w:hAnsi="Garamond"/>
          <w:bCs/>
          <w:iCs/>
          <w:sz w:val="18"/>
          <w:szCs w:val="18"/>
        </w:rPr>
        <w:t xml:space="preserve">Umiejętność </w:t>
      </w:r>
      <w:r w:rsidRPr="0003021F">
        <w:rPr>
          <w:rFonts w:ascii="Garamond" w:hAnsi="Garamond"/>
          <w:bCs/>
          <w:color w:val="000000"/>
          <w:sz w:val="18"/>
          <w:szCs w:val="18"/>
        </w:rPr>
        <w:t>tworzenia scenariusza zajęć umuzykalniających.</w:t>
      </w:r>
    </w:p>
    <w:p w14:paraId="692B3635" w14:textId="77777777" w:rsidR="00412E33" w:rsidRPr="0003021F" w:rsidRDefault="00C76E68" w:rsidP="00C76E68">
      <w:pPr>
        <w:pStyle w:val="Bodytext30"/>
        <w:numPr>
          <w:ilvl w:val="0"/>
          <w:numId w:val="17"/>
        </w:numPr>
        <w:shd w:val="clear" w:color="auto" w:fill="auto"/>
        <w:tabs>
          <w:tab w:val="left" w:pos="655"/>
        </w:tabs>
        <w:spacing w:before="0" w:line="240" w:lineRule="auto"/>
        <w:ind w:right="23"/>
        <w:rPr>
          <w:rFonts w:ascii="Garamond" w:hAnsi="Garamond"/>
          <w:bCs/>
          <w:iCs/>
          <w:sz w:val="18"/>
          <w:szCs w:val="18"/>
        </w:rPr>
      </w:pPr>
      <w:r w:rsidRPr="0003021F">
        <w:rPr>
          <w:rFonts w:ascii="Garamond" w:hAnsi="Garamond"/>
          <w:bCs/>
          <w:color w:val="000000"/>
          <w:sz w:val="18"/>
          <w:szCs w:val="18"/>
        </w:rPr>
        <w:t>Umiejętność</w:t>
      </w:r>
      <w:r w:rsidR="00205AC6" w:rsidRPr="0003021F">
        <w:rPr>
          <w:rFonts w:ascii="Garamond" w:hAnsi="Garamond"/>
          <w:bCs/>
          <w:color w:val="000000"/>
          <w:sz w:val="18"/>
          <w:szCs w:val="18"/>
        </w:rPr>
        <w:t xml:space="preserve"> </w:t>
      </w:r>
      <w:r w:rsidR="006B6676" w:rsidRPr="0003021F">
        <w:rPr>
          <w:rFonts w:ascii="Garamond" w:hAnsi="Garamond"/>
          <w:bCs/>
          <w:color w:val="000000"/>
          <w:sz w:val="18"/>
          <w:szCs w:val="18"/>
        </w:rPr>
        <w:t xml:space="preserve">tworzenia </w:t>
      </w:r>
      <w:r w:rsidR="0052249E" w:rsidRPr="0003021F">
        <w:rPr>
          <w:rFonts w:ascii="Garamond" w:hAnsi="Garamond"/>
          <w:bCs/>
          <w:color w:val="000000"/>
          <w:sz w:val="18"/>
          <w:szCs w:val="18"/>
        </w:rPr>
        <w:t>akompaniamentu do ćwiczeń i zabaw rytmicznych.</w:t>
      </w:r>
    </w:p>
    <w:p w14:paraId="39CB7349" w14:textId="77777777" w:rsidR="0052249E" w:rsidRPr="0003021F" w:rsidRDefault="006B6676" w:rsidP="00C76E68">
      <w:pPr>
        <w:pStyle w:val="Bodytext30"/>
        <w:numPr>
          <w:ilvl w:val="0"/>
          <w:numId w:val="17"/>
        </w:numPr>
        <w:shd w:val="clear" w:color="auto" w:fill="auto"/>
        <w:tabs>
          <w:tab w:val="left" w:pos="655"/>
        </w:tabs>
        <w:spacing w:before="0" w:line="240" w:lineRule="auto"/>
        <w:ind w:right="23"/>
        <w:rPr>
          <w:rFonts w:ascii="Garamond" w:hAnsi="Garamond"/>
          <w:bCs/>
          <w:iCs/>
          <w:sz w:val="18"/>
          <w:szCs w:val="18"/>
        </w:rPr>
      </w:pPr>
      <w:r w:rsidRPr="0003021F">
        <w:rPr>
          <w:rFonts w:ascii="Garamond" w:hAnsi="Garamond"/>
          <w:bCs/>
          <w:iCs/>
          <w:sz w:val="18"/>
          <w:szCs w:val="18"/>
        </w:rPr>
        <w:t>Znajomość repertuaru przedszkolnego i szkolnego.</w:t>
      </w:r>
    </w:p>
    <w:p w14:paraId="4D127DCD" w14:textId="77777777" w:rsidR="006B6676" w:rsidRPr="0003021F" w:rsidRDefault="006B6676" w:rsidP="00C76E68">
      <w:pPr>
        <w:pStyle w:val="Bodytext30"/>
        <w:numPr>
          <w:ilvl w:val="0"/>
          <w:numId w:val="17"/>
        </w:numPr>
        <w:shd w:val="clear" w:color="auto" w:fill="auto"/>
        <w:tabs>
          <w:tab w:val="left" w:pos="655"/>
        </w:tabs>
        <w:spacing w:before="0" w:line="240" w:lineRule="auto"/>
        <w:ind w:right="23"/>
        <w:rPr>
          <w:rFonts w:ascii="Garamond" w:hAnsi="Garamond"/>
          <w:bCs/>
          <w:iCs/>
          <w:sz w:val="18"/>
          <w:szCs w:val="18"/>
        </w:rPr>
      </w:pPr>
      <w:r w:rsidRPr="0003021F">
        <w:rPr>
          <w:rFonts w:ascii="Garamond" w:hAnsi="Garamond"/>
          <w:bCs/>
          <w:color w:val="000000"/>
          <w:sz w:val="18"/>
          <w:szCs w:val="18"/>
        </w:rPr>
        <w:t xml:space="preserve"> Umiejętność skomponowania melodii do wiersza, wyliczanki, przysłowia.</w:t>
      </w:r>
    </w:p>
    <w:p w14:paraId="597109D9" w14:textId="77777777" w:rsidR="00E120EA" w:rsidRPr="0003021F" w:rsidRDefault="00E120EA" w:rsidP="00C76E68">
      <w:pPr>
        <w:pStyle w:val="Bodytext30"/>
        <w:numPr>
          <w:ilvl w:val="0"/>
          <w:numId w:val="17"/>
        </w:numPr>
        <w:shd w:val="clear" w:color="auto" w:fill="auto"/>
        <w:tabs>
          <w:tab w:val="left" w:pos="655"/>
        </w:tabs>
        <w:spacing w:before="0" w:line="240" w:lineRule="auto"/>
        <w:ind w:right="23"/>
        <w:rPr>
          <w:rFonts w:ascii="Garamond" w:hAnsi="Garamond"/>
          <w:bCs/>
          <w:iCs/>
          <w:sz w:val="18"/>
          <w:szCs w:val="18"/>
        </w:rPr>
      </w:pPr>
      <w:r w:rsidRPr="0003021F">
        <w:rPr>
          <w:rFonts w:ascii="Garamond" w:hAnsi="Garamond"/>
          <w:sz w:val="18"/>
          <w:szCs w:val="18"/>
        </w:rPr>
        <w:t>Aktywność i kreatywność</w:t>
      </w:r>
      <w:r w:rsidR="00D32562" w:rsidRPr="0003021F">
        <w:rPr>
          <w:rFonts w:ascii="Garamond" w:hAnsi="Garamond"/>
          <w:sz w:val="18"/>
          <w:szCs w:val="18"/>
        </w:rPr>
        <w:t xml:space="preserve"> </w:t>
      </w:r>
      <w:r w:rsidRPr="0003021F">
        <w:rPr>
          <w:rFonts w:ascii="Garamond" w:hAnsi="Garamond"/>
          <w:sz w:val="18"/>
          <w:szCs w:val="18"/>
        </w:rPr>
        <w:t>podczas zajęć na przestrzeni całego semestru</w:t>
      </w:r>
      <w:r w:rsidR="00D32562" w:rsidRPr="0003021F">
        <w:rPr>
          <w:rFonts w:ascii="Garamond" w:hAnsi="Garamond"/>
          <w:sz w:val="18"/>
          <w:szCs w:val="18"/>
        </w:rPr>
        <w:t>.</w:t>
      </w:r>
    </w:p>
    <w:p w14:paraId="6093A4A5" w14:textId="77777777" w:rsidR="00F35563" w:rsidRPr="0003021F" w:rsidRDefault="00F35563" w:rsidP="00F35563">
      <w:pPr>
        <w:rPr>
          <w:rFonts w:ascii="Garamond" w:hAnsi="Garamond"/>
          <w:b/>
          <w:i/>
          <w:sz w:val="18"/>
          <w:szCs w:val="18"/>
        </w:rPr>
      </w:pPr>
    </w:p>
    <w:p w14:paraId="1B202D7A" w14:textId="77777777" w:rsidR="002E08CA" w:rsidRPr="0003021F" w:rsidRDefault="002E08CA" w:rsidP="00F35563">
      <w:pPr>
        <w:rPr>
          <w:rFonts w:ascii="Garamond" w:hAnsi="Garamond"/>
          <w:b/>
          <w:i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1"/>
        <w:gridCol w:w="628"/>
        <w:gridCol w:w="7891"/>
      </w:tblGrid>
      <w:tr w:rsidR="002E0268" w:rsidRPr="0003021F" w14:paraId="2FE2DE0A" w14:textId="77777777" w:rsidTr="00F336BE">
        <w:trPr>
          <w:trHeight w:val="7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FEF5" w14:textId="77777777" w:rsidR="002E0268" w:rsidRPr="0003021F" w:rsidRDefault="002E0268" w:rsidP="002E0268">
            <w:pPr>
              <w:numPr>
                <w:ilvl w:val="1"/>
                <w:numId w:val="18"/>
              </w:numPr>
              <w:ind w:left="426" w:hanging="426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 w:cs="Calibri"/>
                <w:color w:val="000000"/>
                <w:sz w:val="18"/>
                <w:szCs w:val="18"/>
              </w:rPr>
              <w:t>Kryteria oceny stopnia osiągnięcia efektów uczenia się:</w:t>
            </w:r>
          </w:p>
        </w:tc>
      </w:tr>
      <w:tr w:rsidR="002E0268" w:rsidRPr="0003021F" w14:paraId="00476078" w14:textId="77777777" w:rsidTr="00F336BE">
        <w:trPr>
          <w:trHeight w:val="284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E1BA" w14:textId="77777777" w:rsidR="002E0268" w:rsidRPr="0003021F" w:rsidRDefault="002E0268" w:rsidP="00F336BE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 w:cs="Calibri"/>
                <w:color w:val="000000"/>
                <w:sz w:val="18"/>
                <w:szCs w:val="18"/>
              </w:rPr>
              <w:t>Forma zajęć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69F9" w14:textId="77777777" w:rsidR="002E0268" w:rsidRPr="0003021F" w:rsidRDefault="002E0268" w:rsidP="00F336BE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 w:cs="Calibri"/>
                <w:color w:val="000000"/>
                <w:sz w:val="18"/>
                <w:szCs w:val="18"/>
              </w:rPr>
              <w:t>Ocena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A4148" w14:textId="77777777" w:rsidR="002E0268" w:rsidRPr="0003021F" w:rsidRDefault="002E0268" w:rsidP="00F336BE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 w:cs="Calibri"/>
                <w:color w:val="000000"/>
                <w:sz w:val="18"/>
                <w:szCs w:val="18"/>
              </w:rPr>
              <w:t>Kryterium oceny</w:t>
            </w:r>
          </w:p>
        </w:tc>
      </w:tr>
      <w:tr w:rsidR="00CB302F" w:rsidRPr="0003021F" w14:paraId="725C863B" w14:textId="77777777" w:rsidTr="00F336BE">
        <w:trPr>
          <w:cantSplit/>
          <w:trHeight w:val="255"/>
        </w:trPr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4C9211" w14:textId="77777777" w:rsidR="00CB302F" w:rsidRPr="0003021F" w:rsidRDefault="00CB302F" w:rsidP="00CB302F">
            <w:pPr>
              <w:ind w:left="-57" w:right="-57"/>
              <w:jc w:val="center"/>
              <w:rPr>
                <w:rFonts w:ascii="Garamond" w:hAnsi="Garamond" w:cs="Calibri"/>
                <w:color w:val="000000"/>
                <w:spacing w:val="-5"/>
                <w:sz w:val="18"/>
                <w:szCs w:val="18"/>
              </w:rPr>
            </w:pPr>
            <w:r w:rsidRPr="0003021F">
              <w:rPr>
                <w:rFonts w:ascii="Garamond" w:hAnsi="Garamond" w:cs="Calibri"/>
                <w:color w:val="000000"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20B" w14:textId="77777777" w:rsidR="00CB302F" w:rsidRPr="0003021F" w:rsidRDefault="00CB302F" w:rsidP="00CB302F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FC605" w14:textId="353DF81F" w:rsidR="00CB302F" w:rsidRPr="0003021F" w:rsidRDefault="00CB302F" w:rsidP="00CB302F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51-60% poszczególnych zadań stawianych do wykonania</w:t>
            </w:r>
          </w:p>
        </w:tc>
      </w:tr>
      <w:tr w:rsidR="00CB302F" w:rsidRPr="0003021F" w14:paraId="31CA14BC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966C29" w14:textId="77777777" w:rsidR="00CB302F" w:rsidRPr="0003021F" w:rsidRDefault="00CB302F" w:rsidP="00CB302F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3BEF" w14:textId="77777777" w:rsidR="00CB302F" w:rsidRPr="0003021F" w:rsidRDefault="00CB302F" w:rsidP="00CB302F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 w:cs="Calibri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80DE6" w14:textId="1EA6B663" w:rsidR="00CB302F" w:rsidRPr="0003021F" w:rsidRDefault="00CB302F" w:rsidP="00CB302F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61-70% poszczególnych zadań stawianych do wykonania</w:t>
            </w:r>
          </w:p>
        </w:tc>
      </w:tr>
      <w:tr w:rsidR="00CB302F" w:rsidRPr="0003021F" w14:paraId="1A498714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A4484" w14:textId="77777777" w:rsidR="00CB302F" w:rsidRPr="0003021F" w:rsidRDefault="00CB302F" w:rsidP="00CB302F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5C16" w14:textId="77777777" w:rsidR="00CB302F" w:rsidRPr="0003021F" w:rsidRDefault="00CB302F" w:rsidP="00CB302F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0938E" w14:textId="7CC8286A" w:rsidR="00CB302F" w:rsidRPr="0003021F" w:rsidRDefault="00CB302F" w:rsidP="00CB302F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71-80% poszczególnych zadań stawianych do wykonania</w:t>
            </w:r>
          </w:p>
        </w:tc>
      </w:tr>
      <w:tr w:rsidR="00CB302F" w:rsidRPr="0003021F" w14:paraId="31116632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FD19A" w14:textId="77777777" w:rsidR="00CB302F" w:rsidRPr="0003021F" w:rsidRDefault="00CB302F" w:rsidP="00CB302F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B16C" w14:textId="77777777" w:rsidR="00CB302F" w:rsidRPr="0003021F" w:rsidRDefault="00CB302F" w:rsidP="00CB302F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 w:cs="Calibri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B6A15" w14:textId="52F3301B" w:rsidR="00CB302F" w:rsidRPr="0003021F" w:rsidRDefault="00CB302F" w:rsidP="00CB302F">
            <w:pPr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81-90% poszczególnych zadań stawianych do wykonania</w:t>
            </w:r>
          </w:p>
        </w:tc>
      </w:tr>
      <w:tr w:rsidR="00CB302F" w:rsidRPr="0003021F" w14:paraId="79040F59" w14:textId="77777777" w:rsidTr="00F336BE">
        <w:trPr>
          <w:trHeight w:val="255"/>
        </w:trPr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A5958" w14:textId="77777777" w:rsidR="00CB302F" w:rsidRPr="0003021F" w:rsidRDefault="00CB302F" w:rsidP="00CB302F">
            <w:pPr>
              <w:rPr>
                <w:rFonts w:ascii="Garamond" w:hAnsi="Garamond" w:cs="Calibri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3BE4" w14:textId="77777777" w:rsidR="00CB302F" w:rsidRPr="0003021F" w:rsidRDefault="00CB302F" w:rsidP="00CB302F">
            <w:pPr>
              <w:jc w:val="center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 w:rsidRPr="0003021F">
              <w:rPr>
                <w:rFonts w:ascii="Garamond" w:hAnsi="Garamond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07924" w14:textId="715F082B" w:rsidR="00CB302F" w:rsidRPr="0003021F" w:rsidRDefault="00CB302F" w:rsidP="00CB302F">
            <w:pPr>
              <w:jc w:val="both"/>
              <w:rPr>
                <w:rFonts w:ascii="Garamond" w:hAnsi="Garamond" w:cs="Calibri"/>
                <w:color w:val="000000"/>
                <w:sz w:val="18"/>
                <w:szCs w:val="18"/>
              </w:rPr>
            </w:pPr>
            <w:r>
              <w:rPr>
                <w:rFonts w:ascii="Garamond" w:hAnsi="Garamond"/>
                <w:color w:val="000000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293B4F43" w14:textId="77777777" w:rsidR="00D32562" w:rsidRPr="0003021F" w:rsidRDefault="00D32562" w:rsidP="00D32562">
      <w:pPr>
        <w:rPr>
          <w:rFonts w:ascii="Garamond" w:hAnsi="Garamond"/>
          <w:sz w:val="18"/>
          <w:szCs w:val="18"/>
        </w:rPr>
      </w:pPr>
    </w:p>
    <w:p w14:paraId="635C9561" w14:textId="77777777" w:rsidR="00D32562" w:rsidRPr="0003021F" w:rsidRDefault="00D32562" w:rsidP="00D32562">
      <w:pPr>
        <w:rPr>
          <w:rFonts w:ascii="Garamond" w:hAnsi="Garamond"/>
          <w:sz w:val="18"/>
          <w:szCs w:val="18"/>
        </w:rPr>
      </w:pPr>
    </w:p>
    <w:p w14:paraId="3C32865A" w14:textId="77777777" w:rsidR="00AB201F" w:rsidRPr="0003021F" w:rsidRDefault="00AB201F" w:rsidP="00D32562">
      <w:pPr>
        <w:rPr>
          <w:rFonts w:ascii="Garamond" w:hAnsi="Garamond"/>
          <w:sz w:val="18"/>
          <w:szCs w:val="18"/>
        </w:rPr>
      </w:pPr>
    </w:p>
    <w:p w14:paraId="679CA71A" w14:textId="77777777" w:rsidR="00AB201F" w:rsidRPr="0003021F" w:rsidRDefault="00AB201F" w:rsidP="00D32562">
      <w:pPr>
        <w:rPr>
          <w:rFonts w:ascii="Garamond" w:hAnsi="Garamond"/>
          <w:sz w:val="18"/>
          <w:szCs w:val="18"/>
        </w:rPr>
      </w:pPr>
    </w:p>
    <w:p w14:paraId="0AFE9416" w14:textId="77777777" w:rsidR="00AB201F" w:rsidRPr="0003021F" w:rsidRDefault="00AB201F" w:rsidP="00D32562">
      <w:pPr>
        <w:rPr>
          <w:rFonts w:ascii="Garamond" w:hAnsi="Garamond"/>
          <w:sz w:val="18"/>
          <w:szCs w:val="18"/>
        </w:rPr>
      </w:pPr>
    </w:p>
    <w:p w14:paraId="5116E274" w14:textId="77777777" w:rsidR="00AB201F" w:rsidRPr="0003021F" w:rsidRDefault="00AB201F" w:rsidP="00D32562">
      <w:pPr>
        <w:rPr>
          <w:rFonts w:ascii="Garamond" w:hAnsi="Garamond"/>
          <w:sz w:val="18"/>
          <w:szCs w:val="18"/>
        </w:rPr>
      </w:pPr>
    </w:p>
    <w:p w14:paraId="228A2FC9" w14:textId="77777777" w:rsidR="00AB201F" w:rsidRPr="0003021F" w:rsidRDefault="00AB201F" w:rsidP="00D32562">
      <w:pPr>
        <w:rPr>
          <w:rFonts w:ascii="Garamond" w:hAnsi="Garamond"/>
          <w:sz w:val="18"/>
          <w:szCs w:val="18"/>
        </w:rPr>
      </w:pPr>
    </w:p>
    <w:p w14:paraId="0B0BB3CB" w14:textId="77777777" w:rsidR="00AB201F" w:rsidRPr="0003021F" w:rsidRDefault="00AB201F" w:rsidP="00D32562">
      <w:pPr>
        <w:rPr>
          <w:rFonts w:ascii="Garamond" w:hAnsi="Garamond"/>
          <w:sz w:val="18"/>
          <w:szCs w:val="18"/>
        </w:rPr>
      </w:pPr>
    </w:p>
    <w:p w14:paraId="3BECB32C" w14:textId="77777777" w:rsidR="00AB201F" w:rsidRPr="0003021F" w:rsidRDefault="00AB201F" w:rsidP="00D32562">
      <w:pPr>
        <w:rPr>
          <w:rFonts w:ascii="Garamond" w:hAnsi="Garamond"/>
          <w:sz w:val="18"/>
          <w:szCs w:val="18"/>
        </w:rPr>
      </w:pPr>
    </w:p>
    <w:p w14:paraId="2FB134ED" w14:textId="77777777" w:rsidR="00AB201F" w:rsidRPr="0003021F" w:rsidRDefault="00AB201F" w:rsidP="00D32562">
      <w:pPr>
        <w:rPr>
          <w:rFonts w:ascii="Garamond" w:hAnsi="Garamond"/>
          <w:sz w:val="18"/>
          <w:szCs w:val="18"/>
        </w:rPr>
      </w:pPr>
    </w:p>
    <w:p w14:paraId="3A5E8524" w14:textId="77777777" w:rsidR="00AB201F" w:rsidRPr="0003021F" w:rsidRDefault="00AB201F" w:rsidP="00D32562">
      <w:pPr>
        <w:rPr>
          <w:rFonts w:ascii="Garamond" w:hAnsi="Garamond"/>
          <w:sz w:val="18"/>
          <w:szCs w:val="18"/>
        </w:rPr>
      </w:pPr>
    </w:p>
    <w:p w14:paraId="7B46F4BE" w14:textId="77777777" w:rsidR="00AB201F" w:rsidRPr="0003021F" w:rsidRDefault="00AB201F" w:rsidP="00D32562">
      <w:pPr>
        <w:rPr>
          <w:rFonts w:ascii="Garamond" w:hAnsi="Garamond"/>
          <w:sz w:val="18"/>
          <w:szCs w:val="18"/>
        </w:rPr>
      </w:pPr>
    </w:p>
    <w:p w14:paraId="571ECC76" w14:textId="77777777" w:rsidR="00AB201F" w:rsidRPr="0003021F" w:rsidRDefault="00AB201F" w:rsidP="00D32562">
      <w:pPr>
        <w:rPr>
          <w:rFonts w:ascii="Garamond" w:hAnsi="Garamond"/>
          <w:sz w:val="18"/>
          <w:szCs w:val="18"/>
        </w:rPr>
      </w:pPr>
    </w:p>
    <w:p w14:paraId="5630BA4D" w14:textId="77777777" w:rsidR="00AB201F" w:rsidRPr="0003021F" w:rsidRDefault="00AB201F" w:rsidP="00D32562">
      <w:pPr>
        <w:rPr>
          <w:rFonts w:ascii="Garamond" w:hAnsi="Garamond"/>
          <w:sz w:val="18"/>
          <w:szCs w:val="18"/>
        </w:rPr>
      </w:pPr>
    </w:p>
    <w:p w14:paraId="019DCC94" w14:textId="77777777" w:rsidR="00AB201F" w:rsidRPr="0003021F" w:rsidRDefault="00AB201F" w:rsidP="00D32562">
      <w:pPr>
        <w:rPr>
          <w:rFonts w:ascii="Garamond" w:hAnsi="Garamond"/>
          <w:sz w:val="18"/>
          <w:szCs w:val="18"/>
        </w:rPr>
      </w:pPr>
    </w:p>
    <w:p w14:paraId="1B27D687" w14:textId="77777777" w:rsidR="00AB201F" w:rsidRPr="0003021F" w:rsidRDefault="00AB201F" w:rsidP="00D32562">
      <w:pPr>
        <w:rPr>
          <w:rFonts w:ascii="Garamond" w:hAnsi="Garamond"/>
          <w:sz w:val="18"/>
          <w:szCs w:val="18"/>
        </w:rPr>
      </w:pPr>
    </w:p>
    <w:p w14:paraId="429CDECA" w14:textId="77777777" w:rsidR="00AB201F" w:rsidRPr="0003021F" w:rsidRDefault="00AB201F" w:rsidP="00D32562">
      <w:pPr>
        <w:rPr>
          <w:rFonts w:ascii="Garamond" w:hAnsi="Garamond"/>
          <w:sz w:val="18"/>
          <w:szCs w:val="18"/>
        </w:rPr>
      </w:pPr>
    </w:p>
    <w:p w14:paraId="71DB947C" w14:textId="1B800B20" w:rsidR="00D32562" w:rsidRPr="0003021F" w:rsidRDefault="00D32562" w:rsidP="00AB201F">
      <w:pPr>
        <w:pStyle w:val="Akapitzlist"/>
        <w:numPr>
          <w:ilvl w:val="0"/>
          <w:numId w:val="18"/>
        </w:numPr>
        <w:rPr>
          <w:rFonts w:ascii="Garamond" w:hAnsi="Garamond"/>
          <w:color w:val="000000"/>
          <w:sz w:val="18"/>
          <w:szCs w:val="18"/>
        </w:rPr>
      </w:pPr>
      <w:r w:rsidRPr="0003021F">
        <w:rPr>
          <w:rFonts w:ascii="Garamond" w:hAnsi="Garamond"/>
          <w:color w:val="000000"/>
          <w:sz w:val="18"/>
          <w:szCs w:val="18"/>
        </w:rPr>
        <w:t>BILANS PUNKTÓW ECTS – NAKŁAD PRACY STUDENTA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D32562" w:rsidRPr="0003021F" w14:paraId="2D6DEC45" w14:textId="77777777" w:rsidTr="00AB4509">
        <w:trPr>
          <w:trHeight w:val="284"/>
        </w:trPr>
        <w:tc>
          <w:tcPr>
            <w:tcW w:w="6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489E" w14:textId="77777777" w:rsidR="00D32562" w:rsidRPr="0003021F" w:rsidRDefault="00D32562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9AB6" w14:textId="77777777" w:rsidR="00D32562" w:rsidRPr="0003021F" w:rsidRDefault="00D32562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Obciążenie studenta</w:t>
            </w:r>
          </w:p>
        </w:tc>
      </w:tr>
      <w:tr w:rsidR="00D32562" w:rsidRPr="0003021F" w14:paraId="4B45EBE2" w14:textId="77777777" w:rsidTr="00AB4509">
        <w:trPr>
          <w:trHeight w:val="284"/>
        </w:trPr>
        <w:tc>
          <w:tcPr>
            <w:tcW w:w="6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D6B9" w14:textId="77777777" w:rsidR="00D32562" w:rsidRPr="0003021F" w:rsidRDefault="00D32562" w:rsidP="00AB4509">
            <w:pPr>
              <w:rPr>
                <w:rFonts w:ascii="Garamond" w:hAnsi="Garamond"/>
                <w:b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783C" w14:textId="77777777" w:rsidR="00D32562" w:rsidRPr="0003021F" w:rsidRDefault="00D32562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0558678C" w14:textId="77777777" w:rsidR="00D32562" w:rsidRPr="0003021F" w:rsidRDefault="00D32562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1FDB" w14:textId="77777777" w:rsidR="00D32562" w:rsidRPr="0003021F" w:rsidRDefault="00D32562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Studia</w:t>
            </w:r>
          </w:p>
          <w:p w14:paraId="4697DEAA" w14:textId="77777777" w:rsidR="00D32562" w:rsidRPr="0003021F" w:rsidRDefault="00D32562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niestacjonarne</w:t>
            </w:r>
          </w:p>
        </w:tc>
      </w:tr>
      <w:tr w:rsidR="00D32562" w:rsidRPr="0003021F" w14:paraId="5687AF28" w14:textId="77777777" w:rsidTr="00AB450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772BEB" w14:textId="77777777" w:rsidR="00D32562" w:rsidRPr="0003021F" w:rsidRDefault="00D32562" w:rsidP="00AB4509">
            <w:pPr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DCC902" w14:textId="25491DE8" w:rsidR="00D32562" w:rsidRPr="0003021F" w:rsidRDefault="00ED42D1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184E7C" w14:textId="77777777" w:rsidR="00D32562" w:rsidRPr="0003021F" w:rsidRDefault="00D32562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D32562" w:rsidRPr="0003021F" w14:paraId="5EBF149A" w14:textId="77777777" w:rsidTr="00AB450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326A" w14:textId="3427FB14" w:rsidR="00D32562" w:rsidRPr="0003021F" w:rsidRDefault="00D32562" w:rsidP="00AB4509">
            <w:pPr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B5CC" w14:textId="0AD1B90D" w:rsidR="00D32562" w:rsidRPr="0003021F" w:rsidRDefault="002825AF" w:rsidP="00AB450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>40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209CE" w14:textId="77777777" w:rsidR="00D32562" w:rsidRPr="0003021F" w:rsidRDefault="00D32562" w:rsidP="00AB450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D32562" w:rsidRPr="0003021F" w14:paraId="2AC89488" w14:textId="77777777" w:rsidTr="00AB450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86E82A" w14:textId="77777777" w:rsidR="00D32562" w:rsidRPr="0003021F" w:rsidRDefault="00D32562" w:rsidP="00AB4509">
            <w:pPr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8543F6" w14:textId="7488CCF0" w:rsidR="00D32562" w:rsidRPr="0003021F" w:rsidRDefault="00755326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8D10C1" w14:textId="77777777" w:rsidR="00D32562" w:rsidRPr="0003021F" w:rsidRDefault="00D32562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D32562" w:rsidRPr="0003021F" w14:paraId="0B1341E7" w14:textId="77777777" w:rsidTr="00AB450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B454" w14:textId="5D7424C7" w:rsidR="00D32562" w:rsidRPr="0003021F" w:rsidRDefault="00D32562" w:rsidP="00AB4509">
            <w:pPr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>Przygotowanie do ćwiczeń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B46F" w14:textId="46C990D8" w:rsidR="00D32562" w:rsidRPr="0003021F" w:rsidRDefault="00EC5D65" w:rsidP="00AB4509">
            <w:pPr>
              <w:jc w:val="center"/>
              <w:rPr>
                <w:rFonts w:ascii="Garamond" w:hAnsi="Garamond"/>
                <w:sz w:val="18"/>
                <w:szCs w:val="18"/>
              </w:rPr>
            </w:pPr>
            <w:r w:rsidRPr="0003021F">
              <w:rPr>
                <w:rFonts w:ascii="Garamond" w:hAnsi="Garamond"/>
                <w:sz w:val="18"/>
                <w:szCs w:val="18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EFD3" w14:textId="77777777" w:rsidR="00D32562" w:rsidRPr="0003021F" w:rsidRDefault="00D32562" w:rsidP="00AB4509">
            <w:pPr>
              <w:jc w:val="center"/>
              <w:rPr>
                <w:rFonts w:ascii="Garamond" w:hAnsi="Garamond"/>
                <w:sz w:val="18"/>
                <w:szCs w:val="18"/>
              </w:rPr>
            </w:pPr>
          </w:p>
        </w:tc>
      </w:tr>
      <w:tr w:rsidR="00D32562" w:rsidRPr="0003021F" w14:paraId="3D84BCBB" w14:textId="77777777" w:rsidTr="00AB450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76E03C" w14:textId="77777777" w:rsidR="00D32562" w:rsidRPr="0003021F" w:rsidRDefault="00D32562" w:rsidP="00AB450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853BD5" w14:textId="1A629208" w:rsidR="00D32562" w:rsidRPr="0003021F" w:rsidRDefault="00A83D70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50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65532A4" w14:textId="77777777" w:rsidR="00D32562" w:rsidRPr="0003021F" w:rsidRDefault="00D32562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  <w:tr w:rsidR="00D32562" w:rsidRPr="0003021F" w14:paraId="458F4004" w14:textId="77777777" w:rsidTr="00AB4509">
        <w:trPr>
          <w:trHeight w:val="284"/>
        </w:trPr>
        <w:tc>
          <w:tcPr>
            <w:tcW w:w="6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493537" w14:textId="77777777" w:rsidR="00D32562" w:rsidRPr="0003021F" w:rsidRDefault="00D32562" w:rsidP="00AB4509">
            <w:pPr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8B4C4F" w14:textId="57B7CEA5" w:rsidR="00D32562" w:rsidRPr="0003021F" w:rsidRDefault="00A83D70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03021F">
              <w:rPr>
                <w:rFonts w:ascii="Garamond" w:hAnsi="Garamond"/>
                <w:b/>
                <w:sz w:val="18"/>
                <w:szCs w:val="18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FB378F" w14:textId="77777777" w:rsidR="00D32562" w:rsidRPr="0003021F" w:rsidRDefault="00D32562" w:rsidP="00AB4509">
            <w:pPr>
              <w:jc w:val="center"/>
              <w:rPr>
                <w:rFonts w:ascii="Garamond" w:hAnsi="Garamond"/>
                <w:b/>
                <w:sz w:val="18"/>
                <w:szCs w:val="18"/>
              </w:rPr>
            </w:pPr>
          </w:p>
        </w:tc>
      </w:tr>
    </w:tbl>
    <w:p w14:paraId="2C9B324F" w14:textId="77777777" w:rsidR="004241CB" w:rsidRPr="0003021F" w:rsidRDefault="004241CB" w:rsidP="004241C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  <w:r w:rsidRPr="0003021F">
        <w:rPr>
          <w:rFonts w:ascii="Garamond" w:hAnsi="Garamond"/>
          <w:sz w:val="18"/>
          <w:szCs w:val="18"/>
        </w:rPr>
        <w:t>Przyjmuję do realizacji (data i czytelne podpisy osób prowadzących przedmiot w danym roku akademickim)</w:t>
      </w:r>
    </w:p>
    <w:p w14:paraId="58E5DE5C" w14:textId="77777777" w:rsidR="004241CB" w:rsidRPr="0003021F" w:rsidRDefault="004241CB" w:rsidP="004241CB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</w:p>
    <w:p w14:paraId="05904B37" w14:textId="77777777" w:rsidR="004241CB" w:rsidRPr="0003021F" w:rsidRDefault="004241CB" w:rsidP="004241CB">
      <w:pPr>
        <w:pStyle w:val="Bodytext30"/>
        <w:shd w:val="clear" w:color="auto" w:fill="auto"/>
        <w:tabs>
          <w:tab w:val="left" w:pos="567"/>
        </w:tabs>
        <w:spacing w:before="0" w:line="240" w:lineRule="auto"/>
        <w:ind w:right="20" w:firstLine="0"/>
        <w:rPr>
          <w:rFonts w:ascii="Garamond" w:hAnsi="Garamond"/>
          <w:sz w:val="18"/>
          <w:szCs w:val="18"/>
        </w:rPr>
      </w:pPr>
      <w:r w:rsidRPr="0003021F">
        <w:rPr>
          <w:rFonts w:ascii="Garamond" w:hAnsi="Garamond"/>
          <w:sz w:val="18"/>
          <w:szCs w:val="18"/>
        </w:rPr>
        <w:tab/>
      </w:r>
      <w:r w:rsidRPr="0003021F">
        <w:rPr>
          <w:rFonts w:ascii="Garamond" w:hAnsi="Garamond"/>
          <w:sz w:val="18"/>
          <w:szCs w:val="18"/>
        </w:rPr>
        <w:tab/>
      </w:r>
      <w:r w:rsidRPr="0003021F">
        <w:rPr>
          <w:rFonts w:ascii="Garamond" w:hAnsi="Garamond"/>
          <w:sz w:val="18"/>
          <w:szCs w:val="18"/>
        </w:rPr>
        <w:tab/>
        <w:t xml:space="preserve">             ............................................................................................................................</w:t>
      </w:r>
    </w:p>
    <w:p w14:paraId="4729FAF5" w14:textId="77777777" w:rsidR="00D32562" w:rsidRPr="0003021F" w:rsidRDefault="00D32562" w:rsidP="00D32562">
      <w:pPr>
        <w:rPr>
          <w:rFonts w:ascii="Garamond" w:hAnsi="Garamond"/>
          <w:b/>
          <w:color w:val="000000"/>
          <w:sz w:val="18"/>
          <w:szCs w:val="18"/>
        </w:rPr>
      </w:pPr>
    </w:p>
    <w:p w14:paraId="308D767A" w14:textId="77777777" w:rsidR="00D32562" w:rsidRPr="0003021F" w:rsidRDefault="00D32562" w:rsidP="00D32562">
      <w:pPr>
        <w:rPr>
          <w:rFonts w:ascii="Garamond" w:hAnsi="Garamond"/>
          <w:sz w:val="18"/>
          <w:szCs w:val="18"/>
        </w:rPr>
      </w:pPr>
    </w:p>
    <w:p w14:paraId="3E06E842" w14:textId="77777777" w:rsidR="00D32562" w:rsidRPr="0003021F" w:rsidRDefault="00D32562" w:rsidP="00D32562">
      <w:pPr>
        <w:pStyle w:val="Bodytext30"/>
        <w:shd w:val="clear" w:color="auto" w:fill="auto"/>
        <w:tabs>
          <w:tab w:val="left" w:pos="655"/>
        </w:tabs>
        <w:spacing w:before="0" w:line="240" w:lineRule="auto"/>
        <w:ind w:right="23" w:firstLine="0"/>
        <w:rPr>
          <w:rFonts w:ascii="Garamond" w:hAnsi="Garamond"/>
          <w:b/>
          <w:iCs/>
          <w:sz w:val="18"/>
          <w:szCs w:val="18"/>
        </w:rPr>
      </w:pPr>
    </w:p>
    <w:p w14:paraId="2A08FFD3" w14:textId="77777777" w:rsidR="0025474A" w:rsidRPr="0003021F" w:rsidRDefault="00D32562" w:rsidP="00D32562">
      <w:pPr>
        <w:rPr>
          <w:rFonts w:ascii="Garamond" w:hAnsi="Garamond"/>
          <w:b/>
          <w:sz w:val="18"/>
          <w:szCs w:val="18"/>
        </w:rPr>
      </w:pPr>
      <w:r w:rsidRPr="0003021F">
        <w:rPr>
          <w:rFonts w:ascii="Garamond" w:hAnsi="Garamond"/>
          <w:b/>
          <w:sz w:val="18"/>
          <w:szCs w:val="18"/>
        </w:rPr>
        <w:t xml:space="preserve"> </w:t>
      </w:r>
    </w:p>
    <w:p w14:paraId="364AFEF2" w14:textId="77777777" w:rsidR="0025474A" w:rsidRPr="0003021F" w:rsidRDefault="0025474A">
      <w:pPr>
        <w:rPr>
          <w:rFonts w:ascii="Garamond" w:hAnsi="Garamond"/>
          <w:sz w:val="18"/>
          <w:szCs w:val="18"/>
        </w:rPr>
      </w:pPr>
    </w:p>
    <w:sectPr w:rsidR="0025474A" w:rsidRPr="0003021F" w:rsidSect="00832274">
      <w:pgSz w:w="11906" w:h="16838"/>
      <w:pgMar w:top="709" w:right="1418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Symbol">
    <w:altName w:val="Arial Unicode MS"/>
    <w:panose1 w:val="020B0604020202020204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7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>
      <w:start w:val="1"/>
      <w:numFmt w:val="decimal"/>
      <w:lvlText w:val="%5."/>
      <w:lvlJc w:val="left"/>
      <w:pPr>
        <w:tabs>
          <w:tab w:val="num" w:pos="1440"/>
        </w:tabs>
        <w:ind w:left="1440" w:hanging="360"/>
      </w:pPr>
    </w:lvl>
    <w:lvl w:ilvl="5">
      <w:start w:val="1"/>
      <w:numFmt w:val="decimal"/>
      <w:lvlText w:val="%6."/>
      <w:lvlJc w:val="left"/>
      <w:pPr>
        <w:tabs>
          <w:tab w:val="num" w:pos="180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decimal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decimal"/>
      <w:lvlText w:val="%9."/>
      <w:lvlJc w:val="left"/>
      <w:pPr>
        <w:tabs>
          <w:tab w:val="num" w:pos="2880"/>
        </w:tabs>
        <w:ind w:left="2880" w:hanging="360"/>
      </w:pPr>
    </w:lvl>
  </w:abstractNum>
  <w:abstractNum w:abstractNumId="3" w15:restartNumberingAfterBreak="0">
    <w:nsid w:val="038251F7"/>
    <w:multiLevelType w:val="hybridMultilevel"/>
    <w:tmpl w:val="4DE853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357C5"/>
    <w:multiLevelType w:val="hybridMultilevel"/>
    <w:tmpl w:val="BC243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41107F"/>
    <w:multiLevelType w:val="hybridMultilevel"/>
    <w:tmpl w:val="2BFCEB3A"/>
    <w:lvl w:ilvl="0" w:tplc="E6E0CAD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C54E5"/>
    <w:multiLevelType w:val="hybridMultilevel"/>
    <w:tmpl w:val="64B62C40"/>
    <w:lvl w:ilvl="0" w:tplc="986E404E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6A58A1"/>
    <w:multiLevelType w:val="multilevel"/>
    <w:tmpl w:val="A9549E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57823B7"/>
    <w:multiLevelType w:val="hybridMultilevel"/>
    <w:tmpl w:val="99223E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AC4CB6"/>
    <w:multiLevelType w:val="hybridMultilevel"/>
    <w:tmpl w:val="55EA77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246F0"/>
    <w:multiLevelType w:val="hybridMultilevel"/>
    <w:tmpl w:val="117E72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F937AE"/>
    <w:multiLevelType w:val="hybridMultilevel"/>
    <w:tmpl w:val="AACCC1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D7415"/>
    <w:multiLevelType w:val="multilevel"/>
    <w:tmpl w:val="3A5E9B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3EE6CF2"/>
    <w:multiLevelType w:val="hybridMultilevel"/>
    <w:tmpl w:val="A89A901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B08A7"/>
    <w:multiLevelType w:val="hybridMultilevel"/>
    <w:tmpl w:val="374CB3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5246604"/>
    <w:multiLevelType w:val="multilevel"/>
    <w:tmpl w:val="75A8325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E2E2796"/>
    <w:multiLevelType w:val="hybridMultilevel"/>
    <w:tmpl w:val="66E86B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54B49"/>
    <w:multiLevelType w:val="multilevel"/>
    <w:tmpl w:val="DEECA5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6586B1A"/>
    <w:multiLevelType w:val="multilevel"/>
    <w:tmpl w:val="42E48D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5C701AA"/>
    <w:multiLevelType w:val="hybridMultilevel"/>
    <w:tmpl w:val="196C856C"/>
    <w:lvl w:ilvl="0" w:tplc="5860D05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A249DF"/>
    <w:multiLevelType w:val="hybridMultilevel"/>
    <w:tmpl w:val="9A1A432A"/>
    <w:lvl w:ilvl="0" w:tplc="B80415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FEE0707"/>
    <w:multiLevelType w:val="hybridMultilevel"/>
    <w:tmpl w:val="10CCB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5B775A"/>
    <w:multiLevelType w:val="hybridMultilevel"/>
    <w:tmpl w:val="7A3CD5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365969"/>
    <w:multiLevelType w:val="hybridMultilevel"/>
    <w:tmpl w:val="B65A3C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3B3D4D"/>
    <w:multiLevelType w:val="hybridMultilevel"/>
    <w:tmpl w:val="D2660C0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4F36CBE"/>
    <w:multiLevelType w:val="hybridMultilevel"/>
    <w:tmpl w:val="62885B64"/>
    <w:lvl w:ilvl="0" w:tplc="80722A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7B104BB"/>
    <w:multiLevelType w:val="hybridMultilevel"/>
    <w:tmpl w:val="AACCC1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B41B2B"/>
    <w:multiLevelType w:val="hybridMultilevel"/>
    <w:tmpl w:val="27846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094022"/>
    <w:multiLevelType w:val="hybridMultilevel"/>
    <w:tmpl w:val="ED06B014"/>
    <w:lvl w:ilvl="0" w:tplc="82A8DC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4066414">
    <w:abstractNumId w:val="0"/>
  </w:num>
  <w:num w:numId="2" w16cid:durableId="885484421">
    <w:abstractNumId w:val="17"/>
  </w:num>
  <w:num w:numId="3" w16cid:durableId="1290940425">
    <w:abstractNumId w:val="9"/>
  </w:num>
  <w:num w:numId="4" w16cid:durableId="166553569">
    <w:abstractNumId w:val="16"/>
  </w:num>
  <w:num w:numId="5" w16cid:durableId="1179393093">
    <w:abstractNumId w:val="24"/>
  </w:num>
  <w:num w:numId="6" w16cid:durableId="1458136184">
    <w:abstractNumId w:val="26"/>
  </w:num>
  <w:num w:numId="7" w16cid:durableId="1010065099">
    <w:abstractNumId w:val="4"/>
  </w:num>
  <w:num w:numId="8" w16cid:durableId="1536697519">
    <w:abstractNumId w:val="23"/>
  </w:num>
  <w:num w:numId="9" w16cid:durableId="1558739005">
    <w:abstractNumId w:val="14"/>
  </w:num>
  <w:num w:numId="10" w16cid:durableId="125591839">
    <w:abstractNumId w:val="11"/>
  </w:num>
  <w:num w:numId="11" w16cid:durableId="160776084">
    <w:abstractNumId w:val="12"/>
  </w:num>
  <w:num w:numId="12" w16cid:durableId="1561091123">
    <w:abstractNumId w:val="7"/>
  </w:num>
  <w:num w:numId="13" w16cid:durableId="841896681">
    <w:abstractNumId w:val="18"/>
  </w:num>
  <w:num w:numId="14" w16cid:durableId="344020870">
    <w:abstractNumId w:val="10"/>
  </w:num>
  <w:num w:numId="15" w16cid:durableId="1631353929">
    <w:abstractNumId w:val="28"/>
  </w:num>
  <w:num w:numId="16" w16cid:durableId="14382243">
    <w:abstractNumId w:val="6"/>
  </w:num>
  <w:num w:numId="17" w16cid:durableId="900289959">
    <w:abstractNumId w:val="19"/>
  </w:num>
  <w:num w:numId="18" w16cid:durableId="674958390">
    <w:abstractNumId w:val="15"/>
  </w:num>
  <w:num w:numId="19" w16cid:durableId="16897152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52446716">
    <w:abstractNumId w:val="2"/>
  </w:num>
  <w:num w:numId="21" w16cid:durableId="1296764064">
    <w:abstractNumId w:val="22"/>
  </w:num>
  <w:num w:numId="22" w16cid:durableId="1573588738">
    <w:abstractNumId w:val="27"/>
  </w:num>
  <w:num w:numId="23" w16cid:durableId="1335230893">
    <w:abstractNumId w:val="21"/>
  </w:num>
  <w:num w:numId="24" w16cid:durableId="595990341">
    <w:abstractNumId w:val="3"/>
  </w:num>
  <w:num w:numId="25" w16cid:durableId="851804091">
    <w:abstractNumId w:val="20"/>
  </w:num>
  <w:num w:numId="26" w16cid:durableId="186255100">
    <w:abstractNumId w:val="13"/>
  </w:num>
  <w:num w:numId="27" w16cid:durableId="118110423">
    <w:abstractNumId w:val="25"/>
  </w:num>
  <w:num w:numId="28" w16cid:durableId="1669016792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160C"/>
    <w:rsid w:val="00000BB0"/>
    <w:rsid w:val="00001AFC"/>
    <w:rsid w:val="00016E41"/>
    <w:rsid w:val="00017857"/>
    <w:rsid w:val="0003021F"/>
    <w:rsid w:val="00031E0F"/>
    <w:rsid w:val="00036BE8"/>
    <w:rsid w:val="00043D02"/>
    <w:rsid w:val="000453FA"/>
    <w:rsid w:val="00047C4D"/>
    <w:rsid w:val="00050C4A"/>
    <w:rsid w:val="00051B3C"/>
    <w:rsid w:val="00052BF9"/>
    <w:rsid w:val="00052D48"/>
    <w:rsid w:val="0005345E"/>
    <w:rsid w:val="00057FDA"/>
    <w:rsid w:val="0006061D"/>
    <w:rsid w:val="0006500F"/>
    <w:rsid w:val="00073998"/>
    <w:rsid w:val="00076000"/>
    <w:rsid w:val="000832C6"/>
    <w:rsid w:val="00083ED5"/>
    <w:rsid w:val="0008506C"/>
    <w:rsid w:val="00091A9C"/>
    <w:rsid w:val="000A4B3F"/>
    <w:rsid w:val="000A69FE"/>
    <w:rsid w:val="000B032A"/>
    <w:rsid w:val="000B458A"/>
    <w:rsid w:val="000B46E1"/>
    <w:rsid w:val="000C38BE"/>
    <w:rsid w:val="000C3F20"/>
    <w:rsid w:val="000C7082"/>
    <w:rsid w:val="000D0111"/>
    <w:rsid w:val="000D52F2"/>
    <w:rsid w:val="000D6EB4"/>
    <w:rsid w:val="000E16A0"/>
    <w:rsid w:val="000E4426"/>
    <w:rsid w:val="000E6A2B"/>
    <w:rsid w:val="000E7663"/>
    <w:rsid w:val="000E769F"/>
    <w:rsid w:val="00100E44"/>
    <w:rsid w:val="001026CE"/>
    <w:rsid w:val="001037F8"/>
    <w:rsid w:val="00112B28"/>
    <w:rsid w:val="00125B79"/>
    <w:rsid w:val="00137429"/>
    <w:rsid w:val="00137438"/>
    <w:rsid w:val="00140C73"/>
    <w:rsid w:val="001424B2"/>
    <w:rsid w:val="00144492"/>
    <w:rsid w:val="001456E1"/>
    <w:rsid w:val="00147A00"/>
    <w:rsid w:val="00151A5B"/>
    <w:rsid w:val="00153FF4"/>
    <w:rsid w:val="00154036"/>
    <w:rsid w:val="00160573"/>
    <w:rsid w:val="00161D75"/>
    <w:rsid w:val="001623A1"/>
    <w:rsid w:val="001625C5"/>
    <w:rsid w:val="00165E5F"/>
    <w:rsid w:val="00166833"/>
    <w:rsid w:val="00167FB6"/>
    <w:rsid w:val="00172B06"/>
    <w:rsid w:val="00174C29"/>
    <w:rsid w:val="00176B49"/>
    <w:rsid w:val="00176CAA"/>
    <w:rsid w:val="00182C63"/>
    <w:rsid w:val="001836C3"/>
    <w:rsid w:val="0018743A"/>
    <w:rsid w:val="001A010C"/>
    <w:rsid w:val="001A039D"/>
    <w:rsid w:val="001A7693"/>
    <w:rsid w:val="001B01A4"/>
    <w:rsid w:val="001B5FF3"/>
    <w:rsid w:val="001B6D82"/>
    <w:rsid w:val="001C58BD"/>
    <w:rsid w:val="001D1BCD"/>
    <w:rsid w:val="001D2522"/>
    <w:rsid w:val="001D49FF"/>
    <w:rsid w:val="001D54D5"/>
    <w:rsid w:val="001D6AA6"/>
    <w:rsid w:val="001D7075"/>
    <w:rsid w:val="001F190F"/>
    <w:rsid w:val="001F26EE"/>
    <w:rsid w:val="001F3F73"/>
    <w:rsid w:val="001F45BB"/>
    <w:rsid w:val="001F7979"/>
    <w:rsid w:val="00205AC6"/>
    <w:rsid w:val="002075A4"/>
    <w:rsid w:val="0021625E"/>
    <w:rsid w:val="00224A99"/>
    <w:rsid w:val="00225A97"/>
    <w:rsid w:val="00227747"/>
    <w:rsid w:val="00235CE3"/>
    <w:rsid w:val="0024614F"/>
    <w:rsid w:val="00253AE4"/>
    <w:rsid w:val="0025474A"/>
    <w:rsid w:val="0025476F"/>
    <w:rsid w:val="00263F34"/>
    <w:rsid w:val="00270BE6"/>
    <w:rsid w:val="002753B0"/>
    <w:rsid w:val="0028218C"/>
    <w:rsid w:val="002822C6"/>
    <w:rsid w:val="002825AF"/>
    <w:rsid w:val="002827C6"/>
    <w:rsid w:val="00284678"/>
    <w:rsid w:val="00284802"/>
    <w:rsid w:val="00285C28"/>
    <w:rsid w:val="0029133F"/>
    <w:rsid w:val="002A50A4"/>
    <w:rsid w:val="002B11B5"/>
    <w:rsid w:val="002B1ACF"/>
    <w:rsid w:val="002B1DD4"/>
    <w:rsid w:val="002B40C4"/>
    <w:rsid w:val="002B706E"/>
    <w:rsid w:val="002C0690"/>
    <w:rsid w:val="002C3B29"/>
    <w:rsid w:val="002C3D3F"/>
    <w:rsid w:val="002C5E72"/>
    <w:rsid w:val="002D0D1D"/>
    <w:rsid w:val="002D1E56"/>
    <w:rsid w:val="002E0268"/>
    <w:rsid w:val="002E08CA"/>
    <w:rsid w:val="002E21C4"/>
    <w:rsid w:val="002E39A2"/>
    <w:rsid w:val="002E3A2E"/>
    <w:rsid w:val="002E56E7"/>
    <w:rsid w:val="002E5F15"/>
    <w:rsid w:val="002E6C97"/>
    <w:rsid w:val="003020E9"/>
    <w:rsid w:val="00306219"/>
    <w:rsid w:val="003107F1"/>
    <w:rsid w:val="00311E2C"/>
    <w:rsid w:val="003151AD"/>
    <w:rsid w:val="003200D5"/>
    <w:rsid w:val="003241B0"/>
    <w:rsid w:val="003253A9"/>
    <w:rsid w:val="003302F6"/>
    <w:rsid w:val="003308E3"/>
    <w:rsid w:val="00334201"/>
    <w:rsid w:val="003356FE"/>
    <w:rsid w:val="00335F06"/>
    <w:rsid w:val="0033721B"/>
    <w:rsid w:val="00342ED6"/>
    <w:rsid w:val="0034751A"/>
    <w:rsid w:val="00352624"/>
    <w:rsid w:val="0036495C"/>
    <w:rsid w:val="00371726"/>
    <w:rsid w:val="00373818"/>
    <w:rsid w:val="003761E1"/>
    <w:rsid w:val="00377344"/>
    <w:rsid w:val="003807CA"/>
    <w:rsid w:val="00384338"/>
    <w:rsid w:val="00387119"/>
    <w:rsid w:val="00395F35"/>
    <w:rsid w:val="003968F7"/>
    <w:rsid w:val="003A063D"/>
    <w:rsid w:val="003A587D"/>
    <w:rsid w:val="003B33D0"/>
    <w:rsid w:val="003B6BFB"/>
    <w:rsid w:val="003C37F5"/>
    <w:rsid w:val="003C4529"/>
    <w:rsid w:val="003C4A6C"/>
    <w:rsid w:val="003D4451"/>
    <w:rsid w:val="003E3909"/>
    <w:rsid w:val="003E3BF9"/>
    <w:rsid w:val="003E5C1B"/>
    <w:rsid w:val="003E74B9"/>
    <w:rsid w:val="003E7687"/>
    <w:rsid w:val="003F4677"/>
    <w:rsid w:val="003F600B"/>
    <w:rsid w:val="003F714D"/>
    <w:rsid w:val="003F7A9C"/>
    <w:rsid w:val="00402710"/>
    <w:rsid w:val="00404490"/>
    <w:rsid w:val="004076C4"/>
    <w:rsid w:val="00410B95"/>
    <w:rsid w:val="00410C48"/>
    <w:rsid w:val="00410E3A"/>
    <w:rsid w:val="00412E33"/>
    <w:rsid w:val="00423B92"/>
    <w:rsid w:val="004241CB"/>
    <w:rsid w:val="004269BA"/>
    <w:rsid w:val="004358EF"/>
    <w:rsid w:val="00435F9E"/>
    <w:rsid w:val="0044438C"/>
    <w:rsid w:val="0044527B"/>
    <w:rsid w:val="00445C0C"/>
    <w:rsid w:val="0046359B"/>
    <w:rsid w:val="0047657E"/>
    <w:rsid w:val="00477A68"/>
    <w:rsid w:val="004829F7"/>
    <w:rsid w:val="00487370"/>
    <w:rsid w:val="00493441"/>
    <w:rsid w:val="0049421B"/>
    <w:rsid w:val="004943EB"/>
    <w:rsid w:val="004946D0"/>
    <w:rsid w:val="00495263"/>
    <w:rsid w:val="00496298"/>
    <w:rsid w:val="004A457F"/>
    <w:rsid w:val="004A5007"/>
    <w:rsid w:val="004A6546"/>
    <w:rsid w:val="004A71A1"/>
    <w:rsid w:val="004B78D9"/>
    <w:rsid w:val="004C0000"/>
    <w:rsid w:val="004C473B"/>
    <w:rsid w:val="004C70F7"/>
    <w:rsid w:val="004D199E"/>
    <w:rsid w:val="004D3339"/>
    <w:rsid w:val="004D7AF3"/>
    <w:rsid w:val="004E2706"/>
    <w:rsid w:val="004E625C"/>
    <w:rsid w:val="004E7DE1"/>
    <w:rsid w:val="004F2A9A"/>
    <w:rsid w:val="004F54C6"/>
    <w:rsid w:val="00501BA6"/>
    <w:rsid w:val="0050444D"/>
    <w:rsid w:val="00506A54"/>
    <w:rsid w:val="005070CE"/>
    <w:rsid w:val="0051050E"/>
    <w:rsid w:val="005128AF"/>
    <w:rsid w:val="005134E3"/>
    <w:rsid w:val="005136BE"/>
    <w:rsid w:val="0052249E"/>
    <w:rsid w:val="005252D3"/>
    <w:rsid w:val="0053798F"/>
    <w:rsid w:val="00541C03"/>
    <w:rsid w:val="00542683"/>
    <w:rsid w:val="00544E8D"/>
    <w:rsid w:val="00551C95"/>
    <w:rsid w:val="0055309F"/>
    <w:rsid w:val="005561D3"/>
    <w:rsid w:val="0055628E"/>
    <w:rsid w:val="00563745"/>
    <w:rsid w:val="00565A79"/>
    <w:rsid w:val="005660DB"/>
    <w:rsid w:val="00571AA3"/>
    <w:rsid w:val="005801D3"/>
    <w:rsid w:val="00583BF8"/>
    <w:rsid w:val="00583F24"/>
    <w:rsid w:val="005857B6"/>
    <w:rsid w:val="00586E8B"/>
    <w:rsid w:val="00590EC7"/>
    <w:rsid w:val="005940DF"/>
    <w:rsid w:val="0059731B"/>
    <w:rsid w:val="005A225F"/>
    <w:rsid w:val="005A379E"/>
    <w:rsid w:val="005A487F"/>
    <w:rsid w:val="005A4B20"/>
    <w:rsid w:val="005B0F35"/>
    <w:rsid w:val="005B30CB"/>
    <w:rsid w:val="005B518C"/>
    <w:rsid w:val="005B7716"/>
    <w:rsid w:val="005C418D"/>
    <w:rsid w:val="005C5B67"/>
    <w:rsid w:val="005C7B66"/>
    <w:rsid w:val="005D19C1"/>
    <w:rsid w:val="005D40BC"/>
    <w:rsid w:val="005D6A81"/>
    <w:rsid w:val="005E0A2A"/>
    <w:rsid w:val="005E1C5D"/>
    <w:rsid w:val="005E65DC"/>
    <w:rsid w:val="005F2092"/>
    <w:rsid w:val="005F430A"/>
    <w:rsid w:val="005F446E"/>
    <w:rsid w:val="00601629"/>
    <w:rsid w:val="00614372"/>
    <w:rsid w:val="00614C56"/>
    <w:rsid w:val="00616BB4"/>
    <w:rsid w:val="00624E07"/>
    <w:rsid w:val="00631F9D"/>
    <w:rsid w:val="006340C4"/>
    <w:rsid w:val="00635015"/>
    <w:rsid w:val="00636498"/>
    <w:rsid w:val="00637DCA"/>
    <w:rsid w:val="00640743"/>
    <w:rsid w:val="00643919"/>
    <w:rsid w:val="00646C9B"/>
    <w:rsid w:val="006518E7"/>
    <w:rsid w:val="00651E1A"/>
    <w:rsid w:val="00672981"/>
    <w:rsid w:val="00673DB7"/>
    <w:rsid w:val="00677BCA"/>
    <w:rsid w:val="00677EB9"/>
    <w:rsid w:val="00680594"/>
    <w:rsid w:val="00680ECF"/>
    <w:rsid w:val="00686827"/>
    <w:rsid w:val="006935E4"/>
    <w:rsid w:val="006938A0"/>
    <w:rsid w:val="006941B8"/>
    <w:rsid w:val="006A03E1"/>
    <w:rsid w:val="006A5CBC"/>
    <w:rsid w:val="006B0291"/>
    <w:rsid w:val="006B14B3"/>
    <w:rsid w:val="006B1ECC"/>
    <w:rsid w:val="006B6676"/>
    <w:rsid w:val="006B6ADA"/>
    <w:rsid w:val="006C0F6A"/>
    <w:rsid w:val="006C2836"/>
    <w:rsid w:val="006C7049"/>
    <w:rsid w:val="006D0D32"/>
    <w:rsid w:val="006D50E5"/>
    <w:rsid w:val="006D67D1"/>
    <w:rsid w:val="006D689C"/>
    <w:rsid w:val="006E4A5C"/>
    <w:rsid w:val="006F0669"/>
    <w:rsid w:val="006F2D19"/>
    <w:rsid w:val="00700A15"/>
    <w:rsid w:val="007021FD"/>
    <w:rsid w:val="00710B03"/>
    <w:rsid w:val="00714808"/>
    <w:rsid w:val="00717115"/>
    <w:rsid w:val="00721128"/>
    <w:rsid w:val="00727885"/>
    <w:rsid w:val="00734409"/>
    <w:rsid w:val="00735098"/>
    <w:rsid w:val="00741D69"/>
    <w:rsid w:val="00747FC2"/>
    <w:rsid w:val="00753B37"/>
    <w:rsid w:val="00754450"/>
    <w:rsid w:val="00755326"/>
    <w:rsid w:val="00760896"/>
    <w:rsid w:val="0076321B"/>
    <w:rsid w:val="00766285"/>
    <w:rsid w:val="0077160D"/>
    <w:rsid w:val="0078366C"/>
    <w:rsid w:val="00784547"/>
    <w:rsid w:val="00786B38"/>
    <w:rsid w:val="007903D2"/>
    <w:rsid w:val="007908C8"/>
    <w:rsid w:val="00794879"/>
    <w:rsid w:val="00797601"/>
    <w:rsid w:val="007A69C4"/>
    <w:rsid w:val="007B02E5"/>
    <w:rsid w:val="007B127B"/>
    <w:rsid w:val="007C2B18"/>
    <w:rsid w:val="007C38D5"/>
    <w:rsid w:val="007D7794"/>
    <w:rsid w:val="007D780A"/>
    <w:rsid w:val="007E5C64"/>
    <w:rsid w:val="007F1690"/>
    <w:rsid w:val="007F17AE"/>
    <w:rsid w:val="007F63CE"/>
    <w:rsid w:val="008046B5"/>
    <w:rsid w:val="0081303A"/>
    <w:rsid w:val="00814B3B"/>
    <w:rsid w:val="0081519D"/>
    <w:rsid w:val="008162D8"/>
    <w:rsid w:val="0082259A"/>
    <w:rsid w:val="00823E5D"/>
    <w:rsid w:val="00832274"/>
    <w:rsid w:val="00834415"/>
    <w:rsid w:val="0084137F"/>
    <w:rsid w:val="00841856"/>
    <w:rsid w:val="00844AC7"/>
    <w:rsid w:val="00844D4E"/>
    <w:rsid w:val="00846C39"/>
    <w:rsid w:val="00850BD1"/>
    <w:rsid w:val="0085131E"/>
    <w:rsid w:val="00861EA3"/>
    <w:rsid w:val="0086595E"/>
    <w:rsid w:val="0086605B"/>
    <w:rsid w:val="008773C4"/>
    <w:rsid w:val="00880E52"/>
    <w:rsid w:val="008872B4"/>
    <w:rsid w:val="00887DF5"/>
    <w:rsid w:val="008A08F0"/>
    <w:rsid w:val="008A2498"/>
    <w:rsid w:val="008A2E84"/>
    <w:rsid w:val="008A34C7"/>
    <w:rsid w:val="008A4EDD"/>
    <w:rsid w:val="008B1824"/>
    <w:rsid w:val="008B1BE5"/>
    <w:rsid w:val="008B2910"/>
    <w:rsid w:val="008B332E"/>
    <w:rsid w:val="008B49E6"/>
    <w:rsid w:val="008D10DA"/>
    <w:rsid w:val="008D50DA"/>
    <w:rsid w:val="008E38B2"/>
    <w:rsid w:val="008F13A9"/>
    <w:rsid w:val="008F1AD6"/>
    <w:rsid w:val="008F330A"/>
    <w:rsid w:val="00906265"/>
    <w:rsid w:val="00907097"/>
    <w:rsid w:val="009077DA"/>
    <w:rsid w:val="009205E6"/>
    <w:rsid w:val="00922ED3"/>
    <w:rsid w:val="00923577"/>
    <w:rsid w:val="00931EC3"/>
    <w:rsid w:val="009322EC"/>
    <w:rsid w:val="00933A0E"/>
    <w:rsid w:val="00933E6C"/>
    <w:rsid w:val="00942744"/>
    <w:rsid w:val="00945DD3"/>
    <w:rsid w:val="00946045"/>
    <w:rsid w:val="00950689"/>
    <w:rsid w:val="00954A7B"/>
    <w:rsid w:val="00957266"/>
    <w:rsid w:val="00963334"/>
    <w:rsid w:val="009677F0"/>
    <w:rsid w:val="00973D6B"/>
    <w:rsid w:val="00992813"/>
    <w:rsid w:val="00994280"/>
    <w:rsid w:val="009A29EF"/>
    <w:rsid w:val="009A485F"/>
    <w:rsid w:val="009B044A"/>
    <w:rsid w:val="009B1C7A"/>
    <w:rsid w:val="009B5B4E"/>
    <w:rsid w:val="009C45F3"/>
    <w:rsid w:val="009D178D"/>
    <w:rsid w:val="009D235A"/>
    <w:rsid w:val="009D66AC"/>
    <w:rsid w:val="009E438C"/>
    <w:rsid w:val="009E6F19"/>
    <w:rsid w:val="009F0809"/>
    <w:rsid w:val="009F2543"/>
    <w:rsid w:val="009F765E"/>
    <w:rsid w:val="00A06075"/>
    <w:rsid w:val="00A10D9A"/>
    <w:rsid w:val="00A115B8"/>
    <w:rsid w:val="00A12349"/>
    <w:rsid w:val="00A22F4C"/>
    <w:rsid w:val="00A2611F"/>
    <w:rsid w:val="00A3160C"/>
    <w:rsid w:val="00A31A96"/>
    <w:rsid w:val="00A3248B"/>
    <w:rsid w:val="00A354A8"/>
    <w:rsid w:val="00A363D1"/>
    <w:rsid w:val="00A41B69"/>
    <w:rsid w:val="00A44495"/>
    <w:rsid w:val="00A445F3"/>
    <w:rsid w:val="00A44DD3"/>
    <w:rsid w:val="00A5149E"/>
    <w:rsid w:val="00A54D78"/>
    <w:rsid w:val="00A54E47"/>
    <w:rsid w:val="00A55A76"/>
    <w:rsid w:val="00A565C9"/>
    <w:rsid w:val="00A6543C"/>
    <w:rsid w:val="00A714A3"/>
    <w:rsid w:val="00A832C0"/>
    <w:rsid w:val="00A83A60"/>
    <w:rsid w:val="00A83D70"/>
    <w:rsid w:val="00A84634"/>
    <w:rsid w:val="00A84980"/>
    <w:rsid w:val="00A91921"/>
    <w:rsid w:val="00A920F7"/>
    <w:rsid w:val="00A94E3F"/>
    <w:rsid w:val="00A94ECE"/>
    <w:rsid w:val="00A952E3"/>
    <w:rsid w:val="00AA0DEF"/>
    <w:rsid w:val="00AA0FB2"/>
    <w:rsid w:val="00AB201F"/>
    <w:rsid w:val="00AB2D3D"/>
    <w:rsid w:val="00AB383F"/>
    <w:rsid w:val="00AB4653"/>
    <w:rsid w:val="00AB6463"/>
    <w:rsid w:val="00AC3995"/>
    <w:rsid w:val="00AC55C6"/>
    <w:rsid w:val="00AC6D03"/>
    <w:rsid w:val="00AC7CE7"/>
    <w:rsid w:val="00AC7FAB"/>
    <w:rsid w:val="00AD5DAC"/>
    <w:rsid w:val="00AD793D"/>
    <w:rsid w:val="00AE019C"/>
    <w:rsid w:val="00AE3677"/>
    <w:rsid w:val="00AF1C18"/>
    <w:rsid w:val="00AF1D9C"/>
    <w:rsid w:val="00AF2D14"/>
    <w:rsid w:val="00AF614D"/>
    <w:rsid w:val="00B01B61"/>
    <w:rsid w:val="00B03A31"/>
    <w:rsid w:val="00B06D10"/>
    <w:rsid w:val="00B07FCA"/>
    <w:rsid w:val="00B157FA"/>
    <w:rsid w:val="00B17AEE"/>
    <w:rsid w:val="00B24DCD"/>
    <w:rsid w:val="00B26C70"/>
    <w:rsid w:val="00B319BA"/>
    <w:rsid w:val="00B36919"/>
    <w:rsid w:val="00B46AA6"/>
    <w:rsid w:val="00B47569"/>
    <w:rsid w:val="00B54E14"/>
    <w:rsid w:val="00B601B6"/>
    <w:rsid w:val="00B612D9"/>
    <w:rsid w:val="00B63A44"/>
    <w:rsid w:val="00B63F2D"/>
    <w:rsid w:val="00B75201"/>
    <w:rsid w:val="00B77523"/>
    <w:rsid w:val="00B80DC5"/>
    <w:rsid w:val="00B8584D"/>
    <w:rsid w:val="00B87354"/>
    <w:rsid w:val="00B87F07"/>
    <w:rsid w:val="00B91323"/>
    <w:rsid w:val="00B937E7"/>
    <w:rsid w:val="00BA0C2F"/>
    <w:rsid w:val="00BA3190"/>
    <w:rsid w:val="00BA5A11"/>
    <w:rsid w:val="00BA5B00"/>
    <w:rsid w:val="00BC08C6"/>
    <w:rsid w:val="00BC0CBE"/>
    <w:rsid w:val="00BC1D25"/>
    <w:rsid w:val="00BC4C05"/>
    <w:rsid w:val="00BD0423"/>
    <w:rsid w:val="00BD1331"/>
    <w:rsid w:val="00BD1590"/>
    <w:rsid w:val="00BD177D"/>
    <w:rsid w:val="00BD27D9"/>
    <w:rsid w:val="00BD426E"/>
    <w:rsid w:val="00BD5224"/>
    <w:rsid w:val="00BD5510"/>
    <w:rsid w:val="00BD7235"/>
    <w:rsid w:val="00BD754A"/>
    <w:rsid w:val="00BE565F"/>
    <w:rsid w:val="00BE63BC"/>
    <w:rsid w:val="00BE6983"/>
    <w:rsid w:val="00BF71CF"/>
    <w:rsid w:val="00C011ED"/>
    <w:rsid w:val="00C020D4"/>
    <w:rsid w:val="00C05425"/>
    <w:rsid w:val="00C06E7D"/>
    <w:rsid w:val="00C110F9"/>
    <w:rsid w:val="00C174EF"/>
    <w:rsid w:val="00C21B07"/>
    <w:rsid w:val="00C227A4"/>
    <w:rsid w:val="00C3281B"/>
    <w:rsid w:val="00C3503C"/>
    <w:rsid w:val="00C430B4"/>
    <w:rsid w:val="00C44BB2"/>
    <w:rsid w:val="00C525CB"/>
    <w:rsid w:val="00C5446A"/>
    <w:rsid w:val="00C54D7F"/>
    <w:rsid w:val="00C571B3"/>
    <w:rsid w:val="00C7263B"/>
    <w:rsid w:val="00C74FA6"/>
    <w:rsid w:val="00C7685B"/>
    <w:rsid w:val="00C76A26"/>
    <w:rsid w:val="00C76E68"/>
    <w:rsid w:val="00C771F0"/>
    <w:rsid w:val="00C8194D"/>
    <w:rsid w:val="00C85011"/>
    <w:rsid w:val="00C92EEC"/>
    <w:rsid w:val="00C93977"/>
    <w:rsid w:val="00C9426C"/>
    <w:rsid w:val="00C9492D"/>
    <w:rsid w:val="00C97073"/>
    <w:rsid w:val="00C97C13"/>
    <w:rsid w:val="00CA0083"/>
    <w:rsid w:val="00CA18BB"/>
    <w:rsid w:val="00CA7099"/>
    <w:rsid w:val="00CA7D71"/>
    <w:rsid w:val="00CB2389"/>
    <w:rsid w:val="00CB302F"/>
    <w:rsid w:val="00CB3ABB"/>
    <w:rsid w:val="00CC06DB"/>
    <w:rsid w:val="00CC2723"/>
    <w:rsid w:val="00CD1DF2"/>
    <w:rsid w:val="00CD51C7"/>
    <w:rsid w:val="00CD75F5"/>
    <w:rsid w:val="00CD7996"/>
    <w:rsid w:val="00CE120B"/>
    <w:rsid w:val="00CE1841"/>
    <w:rsid w:val="00CE1C6A"/>
    <w:rsid w:val="00CE4091"/>
    <w:rsid w:val="00CF0DDE"/>
    <w:rsid w:val="00CF16D3"/>
    <w:rsid w:val="00CF49AF"/>
    <w:rsid w:val="00CF4D0E"/>
    <w:rsid w:val="00CF5F2C"/>
    <w:rsid w:val="00D05063"/>
    <w:rsid w:val="00D1115D"/>
    <w:rsid w:val="00D1579D"/>
    <w:rsid w:val="00D16B64"/>
    <w:rsid w:val="00D172F3"/>
    <w:rsid w:val="00D23490"/>
    <w:rsid w:val="00D240A0"/>
    <w:rsid w:val="00D25AA4"/>
    <w:rsid w:val="00D26B58"/>
    <w:rsid w:val="00D32562"/>
    <w:rsid w:val="00D3364C"/>
    <w:rsid w:val="00D432B1"/>
    <w:rsid w:val="00D50182"/>
    <w:rsid w:val="00D52FD4"/>
    <w:rsid w:val="00D53015"/>
    <w:rsid w:val="00D53E69"/>
    <w:rsid w:val="00D55262"/>
    <w:rsid w:val="00D5584B"/>
    <w:rsid w:val="00D56EE2"/>
    <w:rsid w:val="00D72052"/>
    <w:rsid w:val="00D721E4"/>
    <w:rsid w:val="00D7237F"/>
    <w:rsid w:val="00D76E03"/>
    <w:rsid w:val="00D76F46"/>
    <w:rsid w:val="00D82608"/>
    <w:rsid w:val="00D83184"/>
    <w:rsid w:val="00D83438"/>
    <w:rsid w:val="00D90216"/>
    <w:rsid w:val="00D902B5"/>
    <w:rsid w:val="00D97663"/>
    <w:rsid w:val="00DA067C"/>
    <w:rsid w:val="00DA06DA"/>
    <w:rsid w:val="00DA11DE"/>
    <w:rsid w:val="00DA184E"/>
    <w:rsid w:val="00DB0800"/>
    <w:rsid w:val="00DB35AF"/>
    <w:rsid w:val="00DB3C8A"/>
    <w:rsid w:val="00DB455E"/>
    <w:rsid w:val="00DB721A"/>
    <w:rsid w:val="00DC2FBA"/>
    <w:rsid w:val="00DC706C"/>
    <w:rsid w:val="00DC716C"/>
    <w:rsid w:val="00DD41CB"/>
    <w:rsid w:val="00DD5AC8"/>
    <w:rsid w:val="00DE69AA"/>
    <w:rsid w:val="00DE7F0E"/>
    <w:rsid w:val="00DF522C"/>
    <w:rsid w:val="00DF68CD"/>
    <w:rsid w:val="00E02F5E"/>
    <w:rsid w:val="00E05811"/>
    <w:rsid w:val="00E064AA"/>
    <w:rsid w:val="00E067B2"/>
    <w:rsid w:val="00E07358"/>
    <w:rsid w:val="00E120EA"/>
    <w:rsid w:val="00E16508"/>
    <w:rsid w:val="00E256B4"/>
    <w:rsid w:val="00E25B1F"/>
    <w:rsid w:val="00E2675A"/>
    <w:rsid w:val="00E27244"/>
    <w:rsid w:val="00E30D34"/>
    <w:rsid w:val="00E325F7"/>
    <w:rsid w:val="00E43FF3"/>
    <w:rsid w:val="00E47138"/>
    <w:rsid w:val="00E5415B"/>
    <w:rsid w:val="00E54B2B"/>
    <w:rsid w:val="00E56AE0"/>
    <w:rsid w:val="00E65923"/>
    <w:rsid w:val="00E711AE"/>
    <w:rsid w:val="00E744BF"/>
    <w:rsid w:val="00E750F1"/>
    <w:rsid w:val="00E75CE6"/>
    <w:rsid w:val="00E76081"/>
    <w:rsid w:val="00E84923"/>
    <w:rsid w:val="00E84FB5"/>
    <w:rsid w:val="00E85137"/>
    <w:rsid w:val="00E868F7"/>
    <w:rsid w:val="00E96941"/>
    <w:rsid w:val="00EA015C"/>
    <w:rsid w:val="00EA3B9C"/>
    <w:rsid w:val="00EA51A2"/>
    <w:rsid w:val="00EB3BAA"/>
    <w:rsid w:val="00EC3A6B"/>
    <w:rsid w:val="00EC45C0"/>
    <w:rsid w:val="00EC5D65"/>
    <w:rsid w:val="00EC6F6D"/>
    <w:rsid w:val="00ED42D1"/>
    <w:rsid w:val="00ED4841"/>
    <w:rsid w:val="00EE03C4"/>
    <w:rsid w:val="00EE0466"/>
    <w:rsid w:val="00EE261D"/>
    <w:rsid w:val="00EE2E19"/>
    <w:rsid w:val="00EE3B51"/>
    <w:rsid w:val="00EE511B"/>
    <w:rsid w:val="00EF0802"/>
    <w:rsid w:val="00EF52B5"/>
    <w:rsid w:val="00EF6702"/>
    <w:rsid w:val="00F0033C"/>
    <w:rsid w:val="00F03B94"/>
    <w:rsid w:val="00F05827"/>
    <w:rsid w:val="00F13A02"/>
    <w:rsid w:val="00F13BE5"/>
    <w:rsid w:val="00F14150"/>
    <w:rsid w:val="00F17BEC"/>
    <w:rsid w:val="00F2336F"/>
    <w:rsid w:val="00F24846"/>
    <w:rsid w:val="00F3375C"/>
    <w:rsid w:val="00F35563"/>
    <w:rsid w:val="00F372E8"/>
    <w:rsid w:val="00F40906"/>
    <w:rsid w:val="00F43ED8"/>
    <w:rsid w:val="00F44092"/>
    <w:rsid w:val="00F47293"/>
    <w:rsid w:val="00F5542E"/>
    <w:rsid w:val="00F601E6"/>
    <w:rsid w:val="00F60F1E"/>
    <w:rsid w:val="00F6156C"/>
    <w:rsid w:val="00F71227"/>
    <w:rsid w:val="00F72D88"/>
    <w:rsid w:val="00F731F2"/>
    <w:rsid w:val="00F76305"/>
    <w:rsid w:val="00F83E23"/>
    <w:rsid w:val="00F96250"/>
    <w:rsid w:val="00F97C77"/>
    <w:rsid w:val="00FA27BE"/>
    <w:rsid w:val="00FA6E32"/>
    <w:rsid w:val="00FA7BE7"/>
    <w:rsid w:val="00FB0F1D"/>
    <w:rsid w:val="00FB2207"/>
    <w:rsid w:val="00FB55BB"/>
    <w:rsid w:val="00FC6717"/>
    <w:rsid w:val="00FD3833"/>
    <w:rsid w:val="00FD399D"/>
    <w:rsid w:val="00FE217B"/>
    <w:rsid w:val="00FE42C0"/>
    <w:rsid w:val="00FE48CC"/>
    <w:rsid w:val="00FE7FF3"/>
    <w:rsid w:val="00FF065D"/>
    <w:rsid w:val="00FF1BC3"/>
    <w:rsid w:val="00FF4A75"/>
    <w:rsid w:val="00FF4B4E"/>
    <w:rsid w:val="00FF4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44F9076"/>
  <w15:docId w15:val="{149F30A9-591A-43ED-9F65-D86F4B17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1BA6"/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501BA6"/>
  </w:style>
  <w:style w:type="character" w:customStyle="1" w:styleId="WW-Absatz-Standardschriftart">
    <w:name w:val="WW-Absatz-Standardschriftart"/>
    <w:rsid w:val="00501BA6"/>
  </w:style>
  <w:style w:type="character" w:customStyle="1" w:styleId="WW-Absatz-Standardschriftart1">
    <w:name w:val="WW-Absatz-Standardschriftart1"/>
    <w:rsid w:val="00501BA6"/>
  </w:style>
  <w:style w:type="character" w:customStyle="1" w:styleId="WW-Absatz-Standardschriftart11">
    <w:name w:val="WW-Absatz-Standardschriftart11"/>
    <w:rsid w:val="00501BA6"/>
  </w:style>
  <w:style w:type="character" w:customStyle="1" w:styleId="WW-Absatz-Standardschriftart111">
    <w:name w:val="WW-Absatz-Standardschriftart111"/>
    <w:rsid w:val="00501BA6"/>
  </w:style>
  <w:style w:type="character" w:customStyle="1" w:styleId="WW-Absatz-Standardschriftart1111">
    <w:name w:val="WW-Absatz-Standardschriftart1111"/>
    <w:rsid w:val="00501BA6"/>
  </w:style>
  <w:style w:type="character" w:customStyle="1" w:styleId="WW8Num3z0">
    <w:name w:val="WW8Num3z0"/>
    <w:rsid w:val="00501BA6"/>
    <w:rPr>
      <w:rFonts w:ascii="Symbol" w:hAnsi="Symbol"/>
    </w:rPr>
  </w:style>
  <w:style w:type="character" w:customStyle="1" w:styleId="WW-Absatz-Standardschriftart11111">
    <w:name w:val="WW-Absatz-Standardschriftart11111"/>
    <w:rsid w:val="00501BA6"/>
  </w:style>
  <w:style w:type="character" w:customStyle="1" w:styleId="WW-Absatz-Standardschriftart111111">
    <w:name w:val="WW-Absatz-Standardschriftart111111"/>
    <w:rsid w:val="00501BA6"/>
  </w:style>
  <w:style w:type="character" w:customStyle="1" w:styleId="WW-Absatz-Standardschriftart1111111">
    <w:name w:val="WW-Absatz-Standardschriftart1111111"/>
    <w:rsid w:val="00501BA6"/>
  </w:style>
  <w:style w:type="character" w:customStyle="1" w:styleId="Domylnaczcionkaakapitu2">
    <w:name w:val="Domyślna czcionka akapitu2"/>
    <w:rsid w:val="00501BA6"/>
  </w:style>
  <w:style w:type="character" w:customStyle="1" w:styleId="WW-Absatz-Standardschriftart11111111">
    <w:name w:val="WW-Absatz-Standardschriftart11111111"/>
    <w:rsid w:val="00501BA6"/>
  </w:style>
  <w:style w:type="character" w:customStyle="1" w:styleId="WW-Absatz-Standardschriftart111111111">
    <w:name w:val="WW-Absatz-Standardschriftart111111111"/>
    <w:rsid w:val="00501BA6"/>
  </w:style>
  <w:style w:type="character" w:customStyle="1" w:styleId="WW8Num2z0">
    <w:name w:val="WW8Num2z0"/>
    <w:rsid w:val="00501BA6"/>
    <w:rPr>
      <w:rFonts w:ascii="Symbol" w:hAnsi="Symbol"/>
    </w:rPr>
  </w:style>
  <w:style w:type="character" w:customStyle="1" w:styleId="WW8Num2z1">
    <w:name w:val="WW8Num2z1"/>
    <w:rsid w:val="00501BA6"/>
    <w:rPr>
      <w:rFonts w:ascii="Courier New" w:hAnsi="Courier New" w:cs="Courier New"/>
    </w:rPr>
  </w:style>
  <w:style w:type="character" w:customStyle="1" w:styleId="WW8Num2z2">
    <w:name w:val="WW8Num2z2"/>
    <w:rsid w:val="00501BA6"/>
    <w:rPr>
      <w:rFonts w:ascii="Wingdings" w:hAnsi="Wingdings"/>
    </w:rPr>
  </w:style>
  <w:style w:type="character" w:customStyle="1" w:styleId="WW8Num3z1">
    <w:name w:val="WW8Num3z1"/>
    <w:rsid w:val="00501BA6"/>
    <w:rPr>
      <w:rFonts w:ascii="Courier New" w:hAnsi="Courier New" w:cs="Courier New"/>
    </w:rPr>
  </w:style>
  <w:style w:type="character" w:customStyle="1" w:styleId="WW8Num3z2">
    <w:name w:val="WW8Num3z2"/>
    <w:rsid w:val="00501BA6"/>
    <w:rPr>
      <w:rFonts w:ascii="Wingdings" w:hAnsi="Wingdings"/>
    </w:rPr>
  </w:style>
  <w:style w:type="character" w:customStyle="1" w:styleId="WW8Num4z0">
    <w:name w:val="WW8Num4z0"/>
    <w:rsid w:val="00501BA6"/>
    <w:rPr>
      <w:rFonts w:ascii="Symbol" w:hAnsi="Symbol"/>
    </w:rPr>
  </w:style>
  <w:style w:type="character" w:customStyle="1" w:styleId="WW8Num4z1">
    <w:name w:val="WW8Num4z1"/>
    <w:rsid w:val="00501BA6"/>
    <w:rPr>
      <w:rFonts w:ascii="Courier New" w:hAnsi="Courier New" w:cs="Courier New"/>
    </w:rPr>
  </w:style>
  <w:style w:type="character" w:customStyle="1" w:styleId="WW8Num4z2">
    <w:name w:val="WW8Num4z2"/>
    <w:rsid w:val="00501BA6"/>
    <w:rPr>
      <w:rFonts w:ascii="Wingdings" w:hAnsi="Wingdings"/>
    </w:rPr>
  </w:style>
  <w:style w:type="character" w:customStyle="1" w:styleId="WW8Num5z0">
    <w:name w:val="WW8Num5z0"/>
    <w:rsid w:val="00501BA6"/>
    <w:rPr>
      <w:rFonts w:ascii="Symbol" w:hAnsi="Symbol"/>
    </w:rPr>
  </w:style>
  <w:style w:type="character" w:customStyle="1" w:styleId="WW8Num5z1">
    <w:name w:val="WW8Num5z1"/>
    <w:rsid w:val="00501BA6"/>
    <w:rPr>
      <w:rFonts w:ascii="Courier New" w:hAnsi="Courier New" w:cs="Courier New"/>
    </w:rPr>
  </w:style>
  <w:style w:type="character" w:customStyle="1" w:styleId="WW8Num5z2">
    <w:name w:val="WW8Num5z2"/>
    <w:rsid w:val="00501BA6"/>
    <w:rPr>
      <w:rFonts w:ascii="Wingdings" w:hAnsi="Wingdings"/>
    </w:rPr>
  </w:style>
  <w:style w:type="character" w:customStyle="1" w:styleId="WW8Num6z0">
    <w:name w:val="WW8Num6z0"/>
    <w:rsid w:val="00501BA6"/>
    <w:rPr>
      <w:rFonts w:ascii="Wingdings" w:hAnsi="Wingdings"/>
    </w:rPr>
  </w:style>
  <w:style w:type="character" w:customStyle="1" w:styleId="WW8Num6z1">
    <w:name w:val="WW8Num6z1"/>
    <w:rsid w:val="00501BA6"/>
    <w:rPr>
      <w:rFonts w:ascii="Courier New" w:hAnsi="Courier New" w:cs="Courier New"/>
    </w:rPr>
  </w:style>
  <w:style w:type="character" w:customStyle="1" w:styleId="WW8Num6z3">
    <w:name w:val="WW8Num6z3"/>
    <w:rsid w:val="00501BA6"/>
    <w:rPr>
      <w:rFonts w:ascii="Symbol" w:hAnsi="Symbol"/>
    </w:rPr>
  </w:style>
  <w:style w:type="character" w:customStyle="1" w:styleId="WW8Num7z0">
    <w:name w:val="WW8Num7z0"/>
    <w:rsid w:val="00501BA6"/>
    <w:rPr>
      <w:rFonts w:ascii="Symbol" w:hAnsi="Symbol"/>
    </w:rPr>
  </w:style>
  <w:style w:type="character" w:customStyle="1" w:styleId="WW8Num7z1">
    <w:name w:val="WW8Num7z1"/>
    <w:rsid w:val="00501BA6"/>
    <w:rPr>
      <w:rFonts w:ascii="Courier New" w:hAnsi="Courier New" w:cs="Courier New"/>
    </w:rPr>
  </w:style>
  <w:style w:type="character" w:customStyle="1" w:styleId="WW8Num7z2">
    <w:name w:val="WW8Num7z2"/>
    <w:rsid w:val="00501BA6"/>
    <w:rPr>
      <w:rFonts w:ascii="Wingdings" w:hAnsi="Wingdings"/>
    </w:rPr>
  </w:style>
  <w:style w:type="character" w:customStyle="1" w:styleId="WW8Num8z0">
    <w:name w:val="WW8Num8z0"/>
    <w:rsid w:val="00501BA6"/>
    <w:rPr>
      <w:rFonts w:ascii="Wingdings" w:hAnsi="Wingdings"/>
    </w:rPr>
  </w:style>
  <w:style w:type="character" w:customStyle="1" w:styleId="WW8Num8z1">
    <w:name w:val="WW8Num8z1"/>
    <w:rsid w:val="00501BA6"/>
    <w:rPr>
      <w:rFonts w:ascii="Courier New" w:hAnsi="Courier New" w:cs="Courier New"/>
    </w:rPr>
  </w:style>
  <w:style w:type="character" w:customStyle="1" w:styleId="WW8Num8z3">
    <w:name w:val="WW8Num8z3"/>
    <w:rsid w:val="00501BA6"/>
    <w:rPr>
      <w:rFonts w:ascii="Symbol" w:hAnsi="Symbol"/>
    </w:rPr>
  </w:style>
  <w:style w:type="character" w:customStyle="1" w:styleId="WW8Num9z0">
    <w:name w:val="WW8Num9z0"/>
    <w:rsid w:val="00501BA6"/>
    <w:rPr>
      <w:rFonts w:ascii="Symbol" w:hAnsi="Symbol"/>
    </w:rPr>
  </w:style>
  <w:style w:type="character" w:customStyle="1" w:styleId="WW8Num9z1">
    <w:name w:val="WW8Num9z1"/>
    <w:rsid w:val="00501BA6"/>
    <w:rPr>
      <w:rFonts w:ascii="Courier New" w:hAnsi="Courier New" w:cs="Courier New"/>
    </w:rPr>
  </w:style>
  <w:style w:type="character" w:customStyle="1" w:styleId="WW8Num9z2">
    <w:name w:val="WW8Num9z2"/>
    <w:rsid w:val="00501BA6"/>
    <w:rPr>
      <w:rFonts w:ascii="Wingdings" w:hAnsi="Wingdings"/>
    </w:rPr>
  </w:style>
  <w:style w:type="character" w:customStyle="1" w:styleId="WW8Num10z0">
    <w:name w:val="WW8Num10z0"/>
    <w:rsid w:val="00501BA6"/>
    <w:rPr>
      <w:rFonts w:ascii="Wingdings" w:hAnsi="Wingdings"/>
    </w:rPr>
  </w:style>
  <w:style w:type="character" w:customStyle="1" w:styleId="WW8Num10z1">
    <w:name w:val="WW8Num10z1"/>
    <w:rsid w:val="00501BA6"/>
    <w:rPr>
      <w:rFonts w:ascii="Courier New" w:hAnsi="Courier New" w:cs="Courier New"/>
    </w:rPr>
  </w:style>
  <w:style w:type="character" w:customStyle="1" w:styleId="WW8Num10z3">
    <w:name w:val="WW8Num10z3"/>
    <w:rsid w:val="00501BA6"/>
    <w:rPr>
      <w:rFonts w:ascii="Symbol" w:hAnsi="Symbol"/>
    </w:rPr>
  </w:style>
  <w:style w:type="character" w:customStyle="1" w:styleId="WW8Num11z0">
    <w:name w:val="WW8Num11z0"/>
    <w:rsid w:val="00501BA6"/>
    <w:rPr>
      <w:rFonts w:ascii="Symbol" w:hAnsi="Symbol"/>
    </w:rPr>
  </w:style>
  <w:style w:type="character" w:customStyle="1" w:styleId="WW8Num11z1">
    <w:name w:val="WW8Num11z1"/>
    <w:rsid w:val="00501BA6"/>
    <w:rPr>
      <w:rFonts w:ascii="Courier New" w:hAnsi="Courier New" w:cs="Courier New"/>
    </w:rPr>
  </w:style>
  <w:style w:type="character" w:customStyle="1" w:styleId="WW8Num11z2">
    <w:name w:val="WW8Num11z2"/>
    <w:rsid w:val="00501BA6"/>
    <w:rPr>
      <w:rFonts w:ascii="Wingdings" w:hAnsi="Wingdings"/>
    </w:rPr>
  </w:style>
  <w:style w:type="character" w:customStyle="1" w:styleId="WW8Num12z0">
    <w:name w:val="WW8Num12z0"/>
    <w:rsid w:val="00501BA6"/>
    <w:rPr>
      <w:rFonts w:ascii="Wingdings" w:hAnsi="Wingdings"/>
    </w:rPr>
  </w:style>
  <w:style w:type="character" w:customStyle="1" w:styleId="WW8Num12z1">
    <w:name w:val="WW8Num12z1"/>
    <w:rsid w:val="00501BA6"/>
    <w:rPr>
      <w:rFonts w:ascii="Courier New" w:hAnsi="Courier New" w:cs="Courier New"/>
    </w:rPr>
  </w:style>
  <w:style w:type="character" w:customStyle="1" w:styleId="WW8Num12z3">
    <w:name w:val="WW8Num12z3"/>
    <w:rsid w:val="00501BA6"/>
    <w:rPr>
      <w:rFonts w:ascii="Symbol" w:hAnsi="Symbol"/>
    </w:rPr>
  </w:style>
  <w:style w:type="character" w:customStyle="1" w:styleId="WW8Num13z0">
    <w:name w:val="WW8Num13z0"/>
    <w:rsid w:val="00501BA6"/>
    <w:rPr>
      <w:rFonts w:ascii="Symbol" w:hAnsi="Symbol"/>
    </w:rPr>
  </w:style>
  <w:style w:type="character" w:customStyle="1" w:styleId="WW8Num13z1">
    <w:name w:val="WW8Num13z1"/>
    <w:rsid w:val="00501BA6"/>
    <w:rPr>
      <w:rFonts w:ascii="Courier New" w:hAnsi="Courier New" w:cs="Courier New"/>
    </w:rPr>
  </w:style>
  <w:style w:type="character" w:customStyle="1" w:styleId="WW8Num13z2">
    <w:name w:val="WW8Num13z2"/>
    <w:rsid w:val="00501BA6"/>
    <w:rPr>
      <w:rFonts w:ascii="Wingdings" w:hAnsi="Wingdings"/>
    </w:rPr>
  </w:style>
  <w:style w:type="character" w:customStyle="1" w:styleId="WW8Num14z0">
    <w:name w:val="WW8Num14z0"/>
    <w:rsid w:val="00501BA6"/>
    <w:rPr>
      <w:rFonts w:ascii="Wingdings" w:hAnsi="Wingdings"/>
    </w:rPr>
  </w:style>
  <w:style w:type="character" w:customStyle="1" w:styleId="WW8Num14z1">
    <w:name w:val="WW8Num14z1"/>
    <w:rsid w:val="00501BA6"/>
    <w:rPr>
      <w:rFonts w:ascii="Courier New" w:hAnsi="Courier New" w:cs="Courier New"/>
    </w:rPr>
  </w:style>
  <w:style w:type="character" w:customStyle="1" w:styleId="WW8Num14z3">
    <w:name w:val="WW8Num14z3"/>
    <w:rsid w:val="00501BA6"/>
    <w:rPr>
      <w:rFonts w:ascii="Symbol" w:hAnsi="Symbol"/>
    </w:rPr>
  </w:style>
  <w:style w:type="character" w:customStyle="1" w:styleId="Domylnaczcionkaakapitu1">
    <w:name w:val="Domyślna czcionka akapitu1"/>
    <w:rsid w:val="00501BA6"/>
  </w:style>
  <w:style w:type="character" w:customStyle="1" w:styleId="ZnakZnak">
    <w:name w:val="Znak Znak"/>
    <w:rsid w:val="00501BA6"/>
    <w:rPr>
      <w:rFonts w:ascii="Cambria" w:eastAsia="Times New Roman" w:hAnsi="Cambria" w:cs="Times New Roman"/>
      <w:sz w:val="24"/>
      <w:szCs w:val="24"/>
    </w:rPr>
  </w:style>
  <w:style w:type="character" w:customStyle="1" w:styleId="Symbolewypunktowania">
    <w:name w:val="Symbole wypunktowania"/>
    <w:rsid w:val="00501BA6"/>
    <w:rPr>
      <w:rFonts w:ascii="OpenSymbol" w:eastAsia="OpenSymbol" w:hAnsi="OpenSymbol" w:cs="OpenSymbol"/>
    </w:rPr>
  </w:style>
  <w:style w:type="paragraph" w:customStyle="1" w:styleId="Nagwek2">
    <w:name w:val="Nagłówek2"/>
    <w:basedOn w:val="Normalny"/>
    <w:next w:val="Tekstpodstawowy"/>
    <w:rsid w:val="00501BA6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501BA6"/>
    <w:pPr>
      <w:spacing w:after="120"/>
    </w:pPr>
  </w:style>
  <w:style w:type="paragraph" w:styleId="Lista">
    <w:name w:val="List"/>
    <w:basedOn w:val="Tekstpodstawowy"/>
    <w:rsid w:val="00501BA6"/>
    <w:rPr>
      <w:rFonts w:cs="Tahoma"/>
    </w:rPr>
  </w:style>
  <w:style w:type="paragraph" w:customStyle="1" w:styleId="Podpis2">
    <w:name w:val="Podpis2"/>
    <w:basedOn w:val="Normalny"/>
    <w:rsid w:val="00501BA6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501BA6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rsid w:val="00501BA6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Podpis1">
    <w:name w:val="Podpis1"/>
    <w:basedOn w:val="Normalny"/>
    <w:rsid w:val="00501BA6"/>
    <w:pPr>
      <w:suppressLineNumbers/>
      <w:spacing w:before="120" w:after="120"/>
    </w:pPr>
    <w:rPr>
      <w:rFonts w:cs="Tahoma"/>
      <w:i/>
      <w:iCs/>
    </w:rPr>
  </w:style>
  <w:style w:type="paragraph" w:styleId="Tekstdymka">
    <w:name w:val="Balloon Text"/>
    <w:basedOn w:val="Normalny"/>
    <w:rsid w:val="00501BA6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qFormat/>
    <w:rsid w:val="00501BA6"/>
    <w:pPr>
      <w:spacing w:after="60"/>
      <w:jc w:val="center"/>
    </w:pPr>
    <w:rPr>
      <w:rFonts w:ascii="Cambria" w:hAnsi="Cambria"/>
    </w:rPr>
  </w:style>
  <w:style w:type="paragraph" w:customStyle="1" w:styleId="Zawartotabeli">
    <w:name w:val="Zawartość tabeli"/>
    <w:basedOn w:val="Normalny"/>
    <w:rsid w:val="00501BA6"/>
    <w:pPr>
      <w:suppressLineNumbers/>
    </w:pPr>
  </w:style>
  <w:style w:type="paragraph" w:customStyle="1" w:styleId="Nagwektabeli">
    <w:name w:val="Nagłówek tabeli"/>
    <w:basedOn w:val="Zawartotabeli"/>
    <w:rsid w:val="00501BA6"/>
    <w:pPr>
      <w:jc w:val="center"/>
    </w:pPr>
    <w:rPr>
      <w:b/>
      <w:bCs/>
    </w:rPr>
  </w:style>
  <w:style w:type="character" w:customStyle="1" w:styleId="shorttext">
    <w:name w:val="short_text"/>
    <w:rsid w:val="00E16508"/>
  </w:style>
  <w:style w:type="character" w:customStyle="1" w:styleId="hps">
    <w:name w:val="hps"/>
    <w:rsid w:val="00E16508"/>
  </w:style>
  <w:style w:type="table" w:styleId="Tabela-Siatka">
    <w:name w:val="Table Grid"/>
    <w:basedOn w:val="Standardowy"/>
    <w:uiPriority w:val="59"/>
    <w:rsid w:val="001F19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6D689C"/>
    <w:pPr>
      <w:ind w:left="720"/>
      <w:contextualSpacing/>
    </w:pPr>
  </w:style>
  <w:style w:type="paragraph" w:customStyle="1" w:styleId="Default">
    <w:name w:val="Default"/>
    <w:rsid w:val="002B1AC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8D50DA"/>
    <w:rPr>
      <w:color w:val="0000FF" w:themeColor="hyperlink"/>
      <w:u w:val="single"/>
    </w:rPr>
  </w:style>
  <w:style w:type="character" w:customStyle="1" w:styleId="Bodytext3">
    <w:name w:val="Body text (3)_"/>
    <w:link w:val="Bodytext30"/>
    <w:rsid w:val="00614372"/>
    <w:rPr>
      <w:sz w:val="21"/>
      <w:szCs w:val="21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614372"/>
    <w:pPr>
      <w:shd w:val="clear" w:color="auto" w:fill="FFFFFF"/>
      <w:spacing w:before="120" w:line="293" w:lineRule="exact"/>
      <w:ind w:hanging="420"/>
      <w:jc w:val="both"/>
    </w:pPr>
    <w:rPr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2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na.grochulska@ujk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3</Pages>
  <Words>991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sylabusa UG</vt:lpstr>
    </vt:vector>
  </TitlesOfParts>
  <Company>Sil-art Rycho444</Company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sylabusa UG</dc:title>
  <dc:subject>dostosowanie do KRK</dc:subject>
  <dc:creator>grażyna szyling</dc:creator>
  <cp:lastModifiedBy>Katarzyna Lisowska</cp:lastModifiedBy>
  <cp:revision>224</cp:revision>
  <cp:lastPrinted>2012-02-15T10:09:00Z</cp:lastPrinted>
  <dcterms:created xsi:type="dcterms:W3CDTF">2018-09-19T06:18:00Z</dcterms:created>
  <dcterms:modified xsi:type="dcterms:W3CDTF">2026-03-17T19:26:00Z</dcterms:modified>
</cp:coreProperties>
</file>